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3B45" w14:textId="77777777" w:rsidR="00A26D85" w:rsidRDefault="00A26D85"/>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5652C4" w:rsidRPr="00067C0C" w14:paraId="661449DE" w14:textId="77777777" w:rsidTr="00A26D85">
        <w:tc>
          <w:tcPr>
            <w:tcW w:w="2266" w:type="dxa"/>
            <w:tcBorders>
              <w:top w:val="single" w:sz="4" w:space="0" w:color="auto"/>
              <w:left w:val="single" w:sz="4" w:space="0" w:color="auto"/>
              <w:bottom w:val="single" w:sz="4" w:space="0" w:color="auto"/>
            </w:tcBorders>
            <w:shd w:val="clear" w:color="auto" w:fill="BDD6EE"/>
          </w:tcPr>
          <w:p w14:paraId="5B6C0339" w14:textId="77777777" w:rsidR="005652C4" w:rsidRPr="00067C0C" w:rsidRDefault="005652C4" w:rsidP="00336618">
            <w:pPr>
              <w:pStyle w:val="TableContents"/>
              <w:keepNext/>
              <w:rPr>
                <w:b/>
                <w:bCs/>
                <w:szCs w:val="20"/>
              </w:rPr>
            </w:pPr>
            <w:r w:rsidRPr="00067C0C">
              <w:rPr>
                <w:b/>
                <w:bCs/>
                <w:szCs w:val="20"/>
              </w:rPr>
              <w:t xml:space="preserve"> </w:t>
            </w:r>
          </w:p>
        </w:tc>
        <w:tc>
          <w:tcPr>
            <w:tcW w:w="7371" w:type="dxa"/>
            <w:tcBorders>
              <w:top w:val="single" w:sz="4" w:space="0" w:color="auto"/>
              <w:bottom w:val="single" w:sz="4" w:space="0" w:color="auto"/>
              <w:right w:val="single" w:sz="4" w:space="0" w:color="auto"/>
            </w:tcBorders>
            <w:shd w:val="clear" w:color="auto" w:fill="BDD6EE"/>
            <w:vAlign w:val="center"/>
          </w:tcPr>
          <w:p w14:paraId="59C49851" w14:textId="77777777" w:rsidR="005652C4" w:rsidRPr="00067C0C" w:rsidRDefault="005652C4" w:rsidP="00336618">
            <w:pPr>
              <w:pStyle w:val="TableContents"/>
              <w:keepNext/>
              <w:rPr>
                <w:szCs w:val="20"/>
              </w:rPr>
            </w:pPr>
            <w:r w:rsidRPr="00067C0C">
              <w:rPr>
                <w:b/>
                <w:szCs w:val="20"/>
              </w:rPr>
              <w:t>NAROČNIK</w:t>
            </w:r>
          </w:p>
        </w:tc>
      </w:tr>
      <w:tr w:rsidR="005652C4" w:rsidRPr="00067C0C" w14:paraId="7343F419" w14:textId="77777777" w:rsidTr="00A26D85">
        <w:tc>
          <w:tcPr>
            <w:tcW w:w="2266" w:type="dxa"/>
            <w:tcBorders>
              <w:top w:val="single" w:sz="4" w:space="0" w:color="auto"/>
              <w:left w:val="single" w:sz="2" w:space="0" w:color="000000"/>
              <w:bottom w:val="single" w:sz="2" w:space="0" w:color="000000"/>
            </w:tcBorders>
            <w:shd w:val="clear" w:color="auto" w:fill="BDD6EE"/>
          </w:tcPr>
          <w:p w14:paraId="3362BFD0" w14:textId="77777777" w:rsidR="005652C4" w:rsidRPr="00067C0C" w:rsidRDefault="005652C4" w:rsidP="00615279">
            <w:pPr>
              <w:pStyle w:val="TableContents"/>
              <w:keepNext/>
              <w:rPr>
                <w:b/>
                <w:bCs/>
                <w:szCs w:val="20"/>
              </w:rPr>
            </w:pPr>
            <w:r w:rsidRPr="00067C0C">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E655332" w14:textId="77777777" w:rsidR="005652C4" w:rsidRPr="00067C0C" w:rsidRDefault="005652C4" w:rsidP="00615279">
            <w:pPr>
              <w:pStyle w:val="TableContents"/>
              <w:keepNext/>
              <w:rPr>
                <w:b/>
                <w:szCs w:val="20"/>
              </w:rPr>
            </w:pPr>
            <w:r w:rsidRPr="00067C0C">
              <w:rPr>
                <w:b/>
                <w:szCs w:val="20"/>
              </w:rPr>
              <w:t>Nacionalni inštitut za javno zdravje</w:t>
            </w:r>
          </w:p>
          <w:p w14:paraId="40358DB0" w14:textId="77777777" w:rsidR="005652C4" w:rsidRPr="00067C0C" w:rsidRDefault="005652C4" w:rsidP="00615279">
            <w:pPr>
              <w:pStyle w:val="TableContents"/>
              <w:keepNext/>
              <w:rPr>
                <w:b/>
                <w:szCs w:val="20"/>
              </w:rPr>
            </w:pPr>
            <w:r w:rsidRPr="00067C0C">
              <w:rPr>
                <w:b/>
                <w:szCs w:val="20"/>
              </w:rPr>
              <w:t>Trubarjeva cesta 2</w:t>
            </w:r>
          </w:p>
          <w:p w14:paraId="618981C3" w14:textId="77777777" w:rsidR="005652C4" w:rsidRPr="00067C0C" w:rsidRDefault="005652C4" w:rsidP="00615279">
            <w:pPr>
              <w:pStyle w:val="TableContents"/>
              <w:keepNext/>
              <w:rPr>
                <w:szCs w:val="20"/>
              </w:rPr>
            </w:pPr>
            <w:r w:rsidRPr="00067C0C">
              <w:rPr>
                <w:b/>
                <w:szCs w:val="20"/>
              </w:rPr>
              <w:t>1000 Ljubljana</w:t>
            </w:r>
          </w:p>
        </w:tc>
      </w:tr>
      <w:tr w:rsidR="005652C4" w:rsidRPr="00067C0C" w14:paraId="20C435D6" w14:textId="77777777" w:rsidTr="00A26D85">
        <w:tc>
          <w:tcPr>
            <w:tcW w:w="2266" w:type="dxa"/>
            <w:tcBorders>
              <w:left w:val="single" w:sz="2" w:space="0" w:color="000000"/>
              <w:bottom w:val="single" w:sz="2" w:space="0" w:color="000000"/>
            </w:tcBorders>
            <w:shd w:val="clear" w:color="auto" w:fill="BDD6EE"/>
          </w:tcPr>
          <w:p w14:paraId="10F85041" w14:textId="77777777" w:rsidR="005652C4" w:rsidRPr="00067C0C" w:rsidRDefault="005652C4" w:rsidP="00615279">
            <w:pPr>
              <w:pStyle w:val="TableContents"/>
              <w:keepNext/>
              <w:rPr>
                <w:b/>
                <w:bCs/>
                <w:szCs w:val="20"/>
              </w:rPr>
            </w:pPr>
            <w:r w:rsidRPr="00067C0C">
              <w:rPr>
                <w:b/>
                <w:bCs/>
                <w:szCs w:val="20"/>
              </w:rPr>
              <w:t>ID št. za DDV</w:t>
            </w:r>
          </w:p>
        </w:tc>
        <w:tc>
          <w:tcPr>
            <w:tcW w:w="7371" w:type="dxa"/>
            <w:tcBorders>
              <w:left w:val="single" w:sz="2" w:space="0" w:color="000000"/>
              <w:bottom w:val="single" w:sz="2" w:space="0" w:color="000000"/>
              <w:right w:val="single" w:sz="2" w:space="0" w:color="000000"/>
            </w:tcBorders>
            <w:shd w:val="clear" w:color="auto" w:fill="FFFFFF"/>
            <w:vAlign w:val="center"/>
          </w:tcPr>
          <w:p w14:paraId="212B9A1E" w14:textId="7A6FC71B" w:rsidR="005652C4" w:rsidRPr="00067C0C" w:rsidRDefault="009467F9" w:rsidP="00615279">
            <w:pPr>
              <w:pStyle w:val="TableContents"/>
              <w:keepNext/>
              <w:rPr>
                <w:szCs w:val="20"/>
              </w:rPr>
            </w:pPr>
            <w:r>
              <w:rPr>
                <w:szCs w:val="20"/>
              </w:rPr>
              <w:t>SI</w:t>
            </w:r>
            <w:r w:rsidR="005652C4" w:rsidRPr="00067C0C">
              <w:rPr>
                <w:szCs w:val="20"/>
              </w:rPr>
              <w:t>44724535</w:t>
            </w:r>
          </w:p>
        </w:tc>
      </w:tr>
      <w:tr w:rsidR="005652C4" w:rsidRPr="00067C0C" w14:paraId="3201F0B9" w14:textId="77777777" w:rsidTr="00A26D85">
        <w:tc>
          <w:tcPr>
            <w:tcW w:w="2266" w:type="dxa"/>
            <w:tcBorders>
              <w:left w:val="single" w:sz="2" w:space="0" w:color="000000"/>
              <w:bottom w:val="single" w:sz="2" w:space="0" w:color="000000"/>
            </w:tcBorders>
            <w:shd w:val="clear" w:color="auto" w:fill="BDD6EE"/>
          </w:tcPr>
          <w:p w14:paraId="22520A6B" w14:textId="77777777" w:rsidR="005652C4" w:rsidRPr="00067C0C" w:rsidRDefault="005652C4" w:rsidP="00615279">
            <w:pPr>
              <w:pStyle w:val="TableContents"/>
              <w:keepNext/>
              <w:rPr>
                <w:b/>
                <w:bCs/>
                <w:szCs w:val="20"/>
              </w:rPr>
            </w:pPr>
            <w:r w:rsidRPr="00067C0C">
              <w:rPr>
                <w:b/>
                <w:bCs/>
                <w:szCs w:val="20"/>
              </w:rPr>
              <w:t>Matična številka</w:t>
            </w:r>
          </w:p>
        </w:tc>
        <w:tc>
          <w:tcPr>
            <w:tcW w:w="7371" w:type="dxa"/>
            <w:tcBorders>
              <w:left w:val="single" w:sz="2" w:space="0" w:color="000000"/>
              <w:bottom w:val="single" w:sz="2" w:space="0" w:color="000000"/>
              <w:right w:val="single" w:sz="2" w:space="0" w:color="000000"/>
            </w:tcBorders>
            <w:shd w:val="clear" w:color="auto" w:fill="FFFFFF"/>
            <w:vAlign w:val="center"/>
          </w:tcPr>
          <w:p w14:paraId="40665CC6" w14:textId="77777777" w:rsidR="005652C4" w:rsidRPr="00067C0C" w:rsidRDefault="005652C4" w:rsidP="00615279">
            <w:pPr>
              <w:pStyle w:val="TableContents"/>
              <w:keepNext/>
              <w:rPr>
                <w:szCs w:val="20"/>
              </w:rPr>
            </w:pPr>
            <w:r w:rsidRPr="00067C0C">
              <w:rPr>
                <w:szCs w:val="20"/>
              </w:rPr>
              <w:t>6462642000</w:t>
            </w:r>
          </w:p>
        </w:tc>
      </w:tr>
      <w:tr w:rsidR="005652C4" w:rsidRPr="00067C0C" w14:paraId="284B799C" w14:textId="77777777" w:rsidTr="00A26D85">
        <w:tc>
          <w:tcPr>
            <w:tcW w:w="2266" w:type="dxa"/>
            <w:tcBorders>
              <w:left w:val="single" w:sz="2" w:space="0" w:color="000000"/>
              <w:bottom w:val="single" w:sz="2" w:space="0" w:color="000000"/>
            </w:tcBorders>
            <w:shd w:val="clear" w:color="auto" w:fill="BDD6EE"/>
          </w:tcPr>
          <w:p w14:paraId="0F7CA60D" w14:textId="77777777" w:rsidR="005652C4" w:rsidRPr="00067C0C" w:rsidRDefault="005652C4" w:rsidP="00615279">
            <w:pPr>
              <w:pStyle w:val="TableContents"/>
              <w:keepNext/>
              <w:rPr>
                <w:b/>
                <w:bCs/>
                <w:szCs w:val="20"/>
              </w:rPr>
            </w:pPr>
            <w:r w:rsidRPr="00067C0C">
              <w:rPr>
                <w:b/>
                <w:bCs/>
                <w:szCs w:val="20"/>
              </w:rPr>
              <w:t>Poslovni račun</w:t>
            </w:r>
          </w:p>
        </w:tc>
        <w:tc>
          <w:tcPr>
            <w:tcW w:w="7371" w:type="dxa"/>
            <w:tcBorders>
              <w:left w:val="single" w:sz="2" w:space="0" w:color="000000"/>
              <w:bottom w:val="single" w:sz="2" w:space="0" w:color="000000"/>
              <w:right w:val="single" w:sz="2" w:space="0" w:color="000000"/>
            </w:tcBorders>
            <w:shd w:val="clear" w:color="auto" w:fill="FFFFFF"/>
            <w:vAlign w:val="center"/>
          </w:tcPr>
          <w:p w14:paraId="3BFB0715" w14:textId="77777777" w:rsidR="005652C4" w:rsidRPr="00067C0C" w:rsidRDefault="005652C4" w:rsidP="00615279">
            <w:pPr>
              <w:pStyle w:val="TableContents"/>
              <w:keepNext/>
              <w:rPr>
                <w:szCs w:val="20"/>
              </w:rPr>
            </w:pPr>
            <w:r w:rsidRPr="00067C0C">
              <w:rPr>
                <w:szCs w:val="20"/>
              </w:rPr>
              <w:t xml:space="preserve">IBAN SI56 0110 0600 0043 188 (UJP) </w:t>
            </w:r>
          </w:p>
        </w:tc>
      </w:tr>
      <w:tr w:rsidR="005652C4" w:rsidRPr="00067C0C" w14:paraId="7EAA3251" w14:textId="77777777" w:rsidTr="00A26D85">
        <w:tc>
          <w:tcPr>
            <w:tcW w:w="2266" w:type="dxa"/>
            <w:tcBorders>
              <w:left w:val="single" w:sz="2" w:space="0" w:color="000000"/>
              <w:bottom w:val="single" w:sz="2" w:space="0" w:color="000000"/>
            </w:tcBorders>
            <w:shd w:val="clear" w:color="auto" w:fill="BDD6EE"/>
          </w:tcPr>
          <w:p w14:paraId="72852C5C" w14:textId="77777777" w:rsidR="005652C4" w:rsidRPr="00067C0C" w:rsidRDefault="005652C4" w:rsidP="00615279">
            <w:pPr>
              <w:pStyle w:val="TableContents"/>
              <w:keepNext/>
              <w:rPr>
                <w:b/>
                <w:bCs/>
                <w:szCs w:val="20"/>
              </w:rPr>
            </w:pPr>
            <w:r w:rsidRPr="00067C0C">
              <w:rPr>
                <w:b/>
                <w:bCs/>
                <w:szCs w:val="20"/>
              </w:rPr>
              <w:t>Telefon</w:t>
            </w:r>
          </w:p>
        </w:tc>
        <w:tc>
          <w:tcPr>
            <w:tcW w:w="7371" w:type="dxa"/>
            <w:tcBorders>
              <w:left w:val="single" w:sz="2" w:space="0" w:color="000000"/>
              <w:bottom w:val="single" w:sz="2" w:space="0" w:color="000000"/>
              <w:right w:val="single" w:sz="2" w:space="0" w:color="000000"/>
            </w:tcBorders>
            <w:shd w:val="clear" w:color="auto" w:fill="FFFFFF"/>
            <w:vAlign w:val="center"/>
          </w:tcPr>
          <w:p w14:paraId="7A03CBB1" w14:textId="77777777" w:rsidR="005652C4" w:rsidRPr="00067C0C" w:rsidRDefault="005652C4" w:rsidP="00615279">
            <w:pPr>
              <w:pStyle w:val="TableContents"/>
              <w:keepNext/>
              <w:rPr>
                <w:szCs w:val="20"/>
              </w:rPr>
            </w:pPr>
            <w:r w:rsidRPr="00067C0C">
              <w:rPr>
                <w:szCs w:val="20"/>
              </w:rPr>
              <w:t>01 244 14 00</w:t>
            </w:r>
          </w:p>
        </w:tc>
      </w:tr>
      <w:tr w:rsidR="005652C4" w:rsidRPr="00067C0C" w14:paraId="4D1974F9" w14:textId="77777777" w:rsidTr="00A26D85">
        <w:tc>
          <w:tcPr>
            <w:tcW w:w="2266" w:type="dxa"/>
            <w:tcBorders>
              <w:left w:val="single" w:sz="2" w:space="0" w:color="000000"/>
              <w:bottom w:val="single" w:sz="2" w:space="0" w:color="000000"/>
            </w:tcBorders>
            <w:shd w:val="clear" w:color="auto" w:fill="BDD6EE"/>
          </w:tcPr>
          <w:p w14:paraId="625958B7" w14:textId="77777777" w:rsidR="005652C4" w:rsidRPr="00067C0C" w:rsidRDefault="005652C4" w:rsidP="00615279">
            <w:pPr>
              <w:pStyle w:val="TableContents"/>
              <w:keepNext/>
              <w:rPr>
                <w:b/>
                <w:bCs/>
                <w:szCs w:val="20"/>
              </w:rPr>
            </w:pPr>
            <w:r w:rsidRPr="00067C0C">
              <w:rPr>
                <w:b/>
                <w:bCs/>
                <w:szCs w:val="20"/>
              </w:rPr>
              <w:t>Faks</w:t>
            </w:r>
          </w:p>
        </w:tc>
        <w:tc>
          <w:tcPr>
            <w:tcW w:w="7371" w:type="dxa"/>
            <w:tcBorders>
              <w:left w:val="single" w:sz="2" w:space="0" w:color="000000"/>
              <w:bottom w:val="single" w:sz="2" w:space="0" w:color="000000"/>
              <w:right w:val="single" w:sz="2" w:space="0" w:color="000000"/>
            </w:tcBorders>
            <w:shd w:val="clear" w:color="auto" w:fill="FFFFFF"/>
            <w:vAlign w:val="center"/>
          </w:tcPr>
          <w:p w14:paraId="18AD5819" w14:textId="77777777" w:rsidR="005652C4" w:rsidRPr="00067C0C" w:rsidRDefault="005652C4" w:rsidP="00615279">
            <w:pPr>
              <w:pStyle w:val="TableContents"/>
              <w:keepNext/>
              <w:rPr>
                <w:szCs w:val="20"/>
              </w:rPr>
            </w:pPr>
            <w:r w:rsidRPr="00067C0C">
              <w:rPr>
                <w:szCs w:val="20"/>
              </w:rPr>
              <w:t>01 244 14 47</w:t>
            </w:r>
          </w:p>
        </w:tc>
      </w:tr>
      <w:tr w:rsidR="005652C4" w:rsidRPr="00067C0C" w14:paraId="05389495" w14:textId="77777777" w:rsidTr="00A26D85">
        <w:tc>
          <w:tcPr>
            <w:tcW w:w="2266" w:type="dxa"/>
            <w:tcBorders>
              <w:left w:val="single" w:sz="2" w:space="0" w:color="000000"/>
              <w:bottom w:val="single" w:sz="2" w:space="0" w:color="000000"/>
            </w:tcBorders>
            <w:shd w:val="clear" w:color="auto" w:fill="BDD6EE"/>
          </w:tcPr>
          <w:p w14:paraId="64A94FA5" w14:textId="77777777" w:rsidR="005652C4" w:rsidRPr="00067C0C" w:rsidRDefault="005652C4" w:rsidP="00615279">
            <w:pPr>
              <w:pStyle w:val="TableContents"/>
              <w:keepNext/>
              <w:rPr>
                <w:b/>
                <w:bCs/>
                <w:szCs w:val="20"/>
              </w:rPr>
            </w:pPr>
            <w:r w:rsidRPr="00067C0C">
              <w:rPr>
                <w:b/>
                <w:bCs/>
                <w:szCs w:val="20"/>
              </w:rPr>
              <w:t>E-pošta</w:t>
            </w:r>
          </w:p>
        </w:tc>
        <w:tc>
          <w:tcPr>
            <w:tcW w:w="7371" w:type="dxa"/>
            <w:tcBorders>
              <w:left w:val="single" w:sz="2" w:space="0" w:color="000000"/>
              <w:bottom w:val="single" w:sz="2" w:space="0" w:color="000000"/>
              <w:right w:val="single" w:sz="2" w:space="0" w:color="000000"/>
            </w:tcBorders>
            <w:shd w:val="clear" w:color="auto" w:fill="FFFFFF"/>
            <w:vAlign w:val="center"/>
          </w:tcPr>
          <w:p w14:paraId="4E6148F4" w14:textId="7827BCAC" w:rsidR="005652C4" w:rsidRPr="00067C0C" w:rsidRDefault="005652C4" w:rsidP="00615279">
            <w:pPr>
              <w:pStyle w:val="TableContents"/>
              <w:keepNext/>
              <w:rPr>
                <w:szCs w:val="20"/>
              </w:rPr>
            </w:pPr>
          </w:p>
        </w:tc>
      </w:tr>
      <w:tr w:rsidR="005652C4" w:rsidRPr="00067C0C" w14:paraId="7E71F5AD" w14:textId="77777777" w:rsidTr="00A26D85">
        <w:tc>
          <w:tcPr>
            <w:tcW w:w="2266" w:type="dxa"/>
            <w:tcBorders>
              <w:left w:val="single" w:sz="2" w:space="0" w:color="000000"/>
              <w:bottom w:val="single" w:sz="2" w:space="0" w:color="000000"/>
            </w:tcBorders>
            <w:shd w:val="clear" w:color="auto" w:fill="BDD6EE"/>
          </w:tcPr>
          <w:p w14:paraId="66A8C6BB" w14:textId="77777777" w:rsidR="005652C4" w:rsidRPr="00067C0C" w:rsidRDefault="005652C4" w:rsidP="00615279">
            <w:pPr>
              <w:pStyle w:val="TableContents"/>
              <w:keepNext/>
              <w:rPr>
                <w:b/>
                <w:bCs/>
                <w:szCs w:val="20"/>
              </w:rPr>
            </w:pPr>
            <w:r w:rsidRPr="00067C0C">
              <w:rPr>
                <w:b/>
                <w:bCs/>
                <w:szCs w:val="20"/>
              </w:rPr>
              <w:t>Skrbnik pogodbe/ nadzornik</w:t>
            </w:r>
          </w:p>
        </w:tc>
        <w:tc>
          <w:tcPr>
            <w:tcW w:w="7371" w:type="dxa"/>
            <w:tcBorders>
              <w:left w:val="single" w:sz="2" w:space="0" w:color="000000"/>
              <w:bottom w:val="single" w:sz="2" w:space="0" w:color="000000"/>
              <w:right w:val="single" w:sz="2" w:space="0" w:color="000000"/>
            </w:tcBorders>
            <w:shd w:val="clear" w:color="auto" w:fill="FFFFFF"/>
            <w:vAlign w:val="center"/>
          </w:tcPr>
          <w:p w14:paraId="73DCF362" w14:textId="67728A31" w:rsidR="005652C4" w:rsidRPr="00067C0C" w:rsidRDefault="005652C4" w:rsidP="00615279">
            <w:pPr>
              <w:pStyle w:val="TableContents"/>
              <w:keepNext/>
              <w:rPr>
                <w:szCs w:val="20"/>
              </w:rPr>
            </w:pPr>
          </w:p>
        </w:tc>
      </w:tr>
      <w:tr w:rsidR="005652C4" w:rsidRPr="00067C0C" w14:paraId="398C2A87" w14:textId="77777777" w:rsidTr="00A26D85">
        <w:tc>
          <w:tcPr>
            <w:tcW w:w="2266" w:type="dxa"/>
            <w:tcBorders>
              <w:left w:val="single" w:sz="2" w:space="0" w:color="000000"/>
              <w:bottom w:val="single" w:sz="2" w:space="0" w:color="000000"/>
            </w:tcBorders>
            <w:shd w:val="clear" w:color="auto" w:fill="BDD6EE"/>
          </w:tcPr>
          <w:p w14:paraId="74EAF072" w14:textId="77777777" w:rsidR="005652C4" w:rsidRPr="00067C0C" w:rsidRDefault="005652C4" w:rsidP="00615279">
            <w:pPr>
              <w:pStyle w:val="TableContents"/>
              <w:keepNext/>
              <w:rPr>
                <w:b/>
                <w:bCs/>
                <w:szCs w:val="20"/>
              </w:rPr>
            </w:pPr>
            <w:r w:rsidRPr="00067C0C">
              <w:rPr>
                <w:b/>
                <w:bCs/>
                <w:szCs w:val="20"/>
              </w:rPr>
              <w:t>Podpisnik</w:t>
            </w:r>
          </w:p>
        </w:tc>
        <w:tc>
          <w:tcPr>
            <w:tcW w:w="7371" w:type="dxa"/>
            <w:tcBorders>
              <w:left w:val="single" w:sz="2" w:space="0" w:color="000000"/>
              <w:bottom w:val="single" w:sz="2" w:space="0" w:color="000000"/>
              <w:right w:val="single" w:sz="2" w:space="0" w:color="000000"/>
            </w:tcBorders>
            <w:shd w:val="clear" w:color="auto" w:fill="FFFFFF"/>
            <w:vAlign w:val="center"/>
          </w:tcPr>
          <w:p w14:paraId="74173654" w14:textId="32C802D4" w:rsidR="005652C4" w:rsidRPr="00067C0C" w:rsidRDefault="00600206" w:rsidP="00615279">
            <w:pPr>
              <w:pStyle w:val="TableContents"/>
              <w:keepNext/>
              <w:rPr>
                <w:szCs w:val="20"/>
              </w:rPr>
            </w:pPr>
            <w:r>
              <w:rPr>
                <w:szCs w:val="20"/>
              </w:rPr>
              <w:t>i</w:t>
            </w:r>
            <w:r w:rsidR="00B94834">
              <w:rPr>
                <w:szCs w:val="20"/>
              </w:rPr>
              <w:t>zr. prof</w:t>
            </w:r>
            <w:r w:rsidR="00BA4D94">
              <w:rPr>
                <w:szCs w:val="20"/>
              </w:rPr>
              <w:t>. dr. Branko Gabrovec, generalni direktor</w:t>
            </w:r>
          </w:p>
        </w:tc>
      </w:tr>
    </w:tbl>
    <w:p w14:paraId="40CEA700" w14:textId="57BF26CE" w:rsidR="00542D81" w:rsidRDefault="00542D81" w:rsidP="00486CEA">
      <w:pPr>
        <w:keepNext/>
        <w:rPr>
          <w:szCs w:val="20"/>
        </w:rPr>
      </w:pPr>
      <w:r>
        <w:rPr>
          <w:szCs w:val="20"/>
        </w:rPr>
        <w:t>i</w:t>
      </w:r>
      <w:r w:rsidR="005652C4" w:rsidRPr="00067C0C">
        <w:rPr>
          <w:szCs w:val="20"/>
        </w:rPr>
        <w:t>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542D81" w:rsidRPr="00067C0C" w14:paraId="355437EE" w14:textId="77777777" w:rsidTr="00A054ED">
        <w:tc>
          <w:tcPr>
            <w:tcW w:w="2266" w:type="dxa"/>
            <w:tcBorders>
              <w:top w:val="single" w:sz="4" w:space="0" w:color="auto"/>
              <w:left w:val="single" w:sz="4" w:space="0" w:color="auto"/>
              <w:bottom w:val="single" w:sz="4" w:space="0" w:color="auto"/>
              <w:right w:val="single" w:sz="2" w:space="0" w:color="000000"/>
            </w:tcBorders>
            <w:shd w:val="clear" w:color="auto" w:fill="BDD6EE"/>
          </w:tcPr>
          <w:p w14:paraId="0A4ADDA5" w14:textId="77777777" w:rsidR="00542D81" w:rsidRPr="00067C0C" w:rsidRDefault="00542D81" w:rsidP="00A054ED">
            <w:pPr>
              <w:pStyle w:val="TableContents"/>
              <w:keepNext/>
              <w:keepLines/>
              <w:jc w:val="center"/>
              <w:rPr>
                <w:b/>
                <w:bCs/>
                <w:szCs w:val="20"/>
              </w:rPr>
            </w:pPr>
            <w:r w:rsidRPr="00067C0C">
              <w:rPr>
                <w:b/>
                <w:bCs/>
                <w:szCs w:val="20"/>
              </w:rPr>
              <w:t>IZVAJALEC</w:t>
            </w:r>
          </w:p>
        </w:tc>
        <w:tc>
          <w:tcPr>
            <w:tcW w:w="2445" w:type="dxa"/>
            <w:tcBorders>
              <w:top w:val="single" w:sz="4" w:space="0" w:color="auto"/>
              <w:left w:val="single" w:sz="2" w:space="0" w:color="000000"/>
              <w:bottom w:val="single" w:sz="4" w:space="0" w:color="auto"/>
              <w:right w:val="single" w:sz="2" w:space="0" w:color="000000"/>
            </w:tcBorders>
            <w:shd w:val="clear" w:color="auto" w:fill="BDD6EE"/>
            <w:vAlign w:val="center"/>
          </w:tcPr>
          <w:p w14:paraId="7525B212" w14:textId="77777777" w:rsidR="00542D81" w:rsidRPr="00067C0C" w:rsidRDefault="00542D81" w:rsidP="00A054ED">
            <w:pPr>
              <w:pStyle w:val="TableContents"/>
              <w:keepNext/>
              <w:keepLines/>
              <w:jc w:val="center"/>
              <w:rPr>
                <w:b/>
                <w:szCs w:val="20"/>
              </w:rPr>
            </w:pPr>
            <w:r w:rsidRPr="00067C0C">
              <w:rPr>
                <w:b/>
                <w:szCs w:val="20"/>
              </w:rPr>
              <w:t>Poslovodeči partner</w:t>
            </w:r>
          </w:p>
        </w:tc>
        <w:tc>
          <w:tcPr>
            <w:tcW w:w="2463" w:type="dxa"/>
            <w:tcBorders>
              <w:top w:val="single" w:sz="4" w:space="0" w:color="auto"/>
              <w:left w:val="single" w:sz="2" w:space="0" w:color="000000"/>
              <w:bottom w:val="single" w:sz="4" w:space="0" w:color="auto"/>
              <w:right w:val="single" w:sz="2" w:space="0" w:color="000000"/>
            </w:tcBorders>
            <w:shd w:val="clear" w:color="auto" w:fill="BDD6EE"/>
            <w:vAlign w:val="center"/>
          </w:tcPr>
          <w:p w14:paraId="422D400B" w14:textId="77777777" w:rsidR="00542D81" w:rsidRPr="00067C0C" w:rsidRDefault="00542D81" w:rsidP="00A054ED">
            <w:pPr>
              <w:pStyle w:val="TableContents"/>
              <w:keepNext/>
              <w:keepLines/>
              <w:jc w:val="center"/>
              <w:rPr>
                <w:b/>
                <w:szCs w:val="20"/>
              </w:rPr>
            </w:pPr>
            <w:r w:rsidRPr="00067C0C">
              <w:rPr>
                <w:b/>
                <w:szCs w:val="20"/>
              </w:rPr>
              <w:t>Partner 2</w:t>
            </w:r>
          </w:p>
        </w:tc>
        <w:tc>
          <w:tcPr>
            <w:tcW w:w="2463" w:type="dxa"/>
            <w:tcBorders>
              <w:top w:val="single" w:sz="4" w:space="0" w:color="auto"/>
              <w:left w:val="single" w:sz="2" w:space="0" w:color="000000"/>
              <w:bottom w:val="single" w:sz="4" w:space="0" w:color="auto"/>
              <w:right w:val="single" w:sz="4" w:space="0" w:color="auto"/>
            </w:tcBorders>
            <w:shd w:val="clear" w:color="auto" w:fill="BDD6EE"/>
            <w:vAlign w:val="center"/>
          </w:tcPr>
          <w:p w14:paraId="5CFEC83A" w14:textId="77777777" w:rsidR="00542D81" w:rsidRPr="00067C0C" w:rsidRDefault="00542D81" w:rsidP="00A054ED">
            <w:pPr>
              <w:pStyle w:val="TableContents"/>
              <w:keepNext/>
              <w:keepLines/>
              <w:jc w:val="center"/>
              <w:rPr>
                <w:b/>
                <w:szCs w:val="20"/>
              </w:rPr>
            </w:pPr>
            <w:r w:rsidRPr="00067C0C">
              <w:rPr>
                <w:b/>
                <w:szCs w:val="20"/>
              </w:rPr>
              <w:t>Partner X</w:t>
            </w:r>
          </w:p>
        </w:tc>
      </w:tr>
      <w:tr w:rsidR="00542D81" w:rsidRPr="00067C0C" w14:paraId="47D3B571" w14:textId="77777777" w:rsidTr="00A054ED">
        <w:tc>
          <w:tcPr>
            <w:tcW w:w="2266" w:type="dxa"/>
            <w:tcBorders>
              <w:top w:val="single" w:sz="4" w:space="0" w:color="auto"/>
              <w:left w:val="single" w:sz="2" w:space="0" w:color="000000"/>
              <w:bottom w:val="single" w:sz="2" w:space="0" w:color="000000"/>
            </w:tcBorders>
            <w:shd w:val="clear" w:color="auto" w:fill="BDD6EE"/>
          </w:tcPr>
          <w:p w14:paraId="7AF27DA6" w14:textId="77777777" w:rsidR="00542D81" w:rsidRPr="00067C0C" w:rsidRDefault="00542D81" w:rsidP="00A054ED">
            <w:pPr>
              <w:pStyle w:val="TableContents"/>
              <w:keepNext/>
              <w:keepLines/>
              <w:rPr>
                <w:b/>
                <w:bCs/>
                <w:szCs w:val="20"/>
              </w:rPr>
            </w:pPr>
            <w:r w:rsidRPr="00067C0C">
              <w:rPr>
                <w:b/>
                <w:bCs/>
                <w:szCs w:val="20"/>
              </w:rPr>
              <w:t>Naziv in sedež</w:t>
            </w:r>
          </w:p>
        </w:tc>
        <w:tc>
          <w:tcPr>
            <w:tcW w:w="2445" w:type="dxa"/>
            <w:tcBorders>
              <w:top w:val="single" w:sz="4" w:space="0" w:color="auto"/>
              <w:left w:val="single" w:sz="2" w:space="0" w:color="000000"/>
              <w:bottom w:val="single" w:sz="2" w:space="0" w:color="000000"/>
            </w:tcBorders>
            <w:vAlign w:val="center"/>
          </w:tcPr>
          <w:p w14:paraId="43CB417D" w14:textId="77777777" w:rsidR="00542D81" w:rsidRPr="00067C0C" w:rsidRDefault="00542D81" w:rsidP="00A054ED">
            <w:pPr>
              <w:pStyle w:val="TableContents"/>
              <w:keepNext/>
              <w:keepLines/>
              <w:rPr>
                <w:szCs w:val="20"/>
              </w:rPr>
            </w:pPr>
          </w:p>
        </w:tc>
        <w:tc>
          <w:tcPr>
            <w:tcW w:w="2463" w:type="dxa"/>
            <w:tcBorders>
              <w:top w:val="single" w:sz="4" w:space="0" w:color="auto"/>
              <w:left w:val="single" w:sz="2" w:space="0" w:color="000000"/>
              <w:bottom w:val="single" w:sz="2" w:space="0" w:color="000000"/>
            </w:tcBorders>
            <w:vAlign w:val="center"/>
          </w:tcPr>
          <w:p w14:paraId="679C3FBC" w14:textId="77777777" w:rsidR="00542D81" w:rsidRPr="00067C0C" w:rsidRDefault="00542D81" w:rsidP="00A054ED">
            <w:pPr>
              <w:pStyle w:val="TableContents"/>
              <w:keepNext/>
              <w:keepLines/>
              <w:rPr>
                <w:szCs w:val="20"/>
              </w:rPr>
            </w:pPr>
          </w:p>
        </w:tc>
        <w:tc>
          <w:tcPr>
            <w:tcW w:w="2463" w:type="dxa"/>
            <w:tcBorders>
              <w:top w:val="single" w:sz="4" w:space="0" w:color="auto"/>
              <w:left w:val="single" w:sz="2" w:space="0" w:color="000000"/>
              <w:bottom w:val="single" w:sz="2" w:space="0" w:color="000000"/>
              <w:right w:val="single" w:sz="2" w:space="0" w:color="000000"/>
            </w:tcBorders>
            <w:vAlign w:val="center"/>
          </w:tcPr>
          <w:p w14:paraId="7045FBA4" w14:textId="77777777" w:rsidR="00542D81" w:rsidRPr="00067C0C" w:rsidRDefault="00542D81" w:rsidP="00A054ED">
            <w:pPr>
              <w:pStyle w:val="TableContents"/>
              <w:keepNext/>
              <w:keepLines/>
              <w:rPr>
                <w:szCs w:val="20"/>
              </w:rPr>
            </w:pPr>
          </w:p>
        </w:tc>
      </w:tr>
      <w:tr w:rsidR="00542D81" w:rsidRPr="00067C0C" w14:paraId="3AE87A2F" w14:textId="77777777" w:rsidTr="00A054ED">
        <w:tc>
          <w:tcPr>
            <w:tcW w:w="2266" w:type="dxa"/>
            <w:tcBorders>
              <w:left w:val="single" w:sz="2" w:space="0" w:color="000000"/>
              <w:bottom w:val="single" w:sz="2" w:space="0" w:color="000000"/>
            </w:tcBorders>
            <w:shd w:val="clear" w:color="auto" w:fill="BDD6EE"/>
          </w:tcPr>
          <w:p w14:paraId="1FE49B6D" w14:textId="77777777" w:rsidR="00542D81" w:rsidRPr="00067C0C" w:rsidRDefault="00542D81" w:rsidP="00A054ED">
            <w:pPr>
              <w:pStyle w:val="TableContents"/>
              <w:keepNext/>
              <w:keepLines/>
              <w:rPr>
                <w:b/>
                <w:bCs/>
                <w:szCs w:val="20"/>
              </w:rPr>
            </w:pPr>
            <w:r w:rsidRPr="00067C0C">
              <w:rPr>
                <w:b/>
                <w:bCs/>
                <w:szCs w:val="20"/>
              </w:rPr>
              <w:t>ID št. za DDV</w:t>
            </w:r>
          </w:p>
        </w:tc>
        <w:tc>
          <w:tcPr>
            <w:tcW w:w="2445" w:type="dxa"/>
            <w:tcBorders>
              <w:left w:val="single" w:sz="2" w:space="0" w:color="000000"/>
              <w:bottom w:val="single" w:sz="2" w:space="0" w:color="000000"/>
            </w:tcBorders>
            <w:vAlign w:val="center"/>
          </w:tcPr>
          <w:p w14:paraId="202B633D"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3B8AEF4E"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5C0B5C80" w14:textId="77777777" w:rsidR="00542D81" w:rsidRPr="00067C0C" w:rsidRDefault="00542D81" w:rsidP="00A054ED">
            <w:pPr>
              <w:pStyle w:val="TableContents"/>
              <w:keepNext/>
              <w:keepLines/>
              <w:rPr>
                <w:szCs w:val="20"/>
              </w:rPr>
            </w:pPr>
          </w:p>
        </w:tc>
      </w:tr>
      <w:tr w:rsidR="00542D81" w:rsidRPr="00067C0C" w14:paraId="5549F040" w14:textId="77777777" w:rsidTr="00A054ED">
        <w:tc>
          <w:tcPr>
            <w:tcW w:w="2266" w:type="dxa"/>
            <w:tcBorders>
              <w:left w:val="single" w:sz="2" w:space="0" w:color="000000"/>
              <w:bottom w:val="single" w:sz="2" w:space="0" w:color="000000"/>
            </w:tcBorders>
            <w:shd w:val="clear" w:color="auto" w:fill="BDD6EE"/>
          </w:tcPr>
          <w:p w14:paraId="03A43532" w14:textId="77777777" w:rsidR="00542D81" w:rsidRPr="00067C0C" w:rsidRDefault="00542D81" w:rsidP="00A054ED">
            <w:pPr>
              <w:pStyle w:val="TableContents"/>
              <w:keepNext/>
              <w:keepLines/>
              <w:rPr>
                <w:b/>
                <w:bCs/>
                <w:szCs w:val="20"/>
              </w:rPr>
            </w:pPr>
            <w:r w:rsidRPr="00067C0C">
              <w:rPr>
                <w:b/>
                <w:bCs/>
                <w:szCs w:val="20"/>
              </w:rPr>
              <w:t>Matična številka</w:t>
            </w:r>
          </w:p>
        </w:tc>
        <w:tc>
          <w:tcPr>
            <w:tcW w:w="2445" w:type="dxa"/>
            <w:tcBorders>
              <w:left w:val="single" w:sz="2" w:space="0" w:color="000000"/>
              <w:bottom w:val="single" w:sz="2" w:space="0" w:color="000000"/>
            </w:tcBorders>
            <w:vAlign w:val="center"/>
          </w:tcPr>
          <w:p w14:paraId="4D9963A7"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1090E91E"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224BE982" w14:textId="77777777" w:rsidR="00542D81" w:rsidRPr="00067C0C" w:rsidRDefault="00542D81" w:rsidP="00A054ED">
            <w:pPr>
              <w:pStyle w:val="TableContents"/>
              <w:keepNext/>
              <w:keepLines/>
              <w:rPr>
                <w:szCs w:val="20"/>
              </w:rPr>
            </w:pPr>
          </w:p>
        </w:tc>
      </w:tr>
      <w:tr w:rsidR="00542D81" w:rsidRPr="00067C0C" w14:paraId="62B6B5FF" w14:textId="77777777" w:rsidTr="00A054ED">
        <w:tc>
          <w:tcPr>
            <w:tcW w:w="2266" w:type="dxa"/>
            <w:tcBorders>
              <w:left w:val="single" w:sz="2" w:space="0" w:color="000000"/>
              <w:bottom w:val="single" w:sz="2" w:space="0" w:color="000000"/>
            </w:tcBorders>
            <w:shd w:val="clear" w:color="auto" w:fill="BDD6EE"/>
          </w:tcPr>
          <w:p w14:paraId="1092A0CB" w14:textId="77777777" w:rsidR="00542D81" w:rsidRPr="00067C0C" w:rsidRDefault="00542D81" w:rsidP="00A054ED">
            <w:pPr>
              <w:pStyle w:val="TableContents"/>
              <w:keepNext/>
              <w:keepLines/>
              <w:rPr>
                <w:b/>
                <w:bCs/>
                <w:szCs w:val="20"/>
              </w:rPr>
            </w:pPr>
            <w:r w:rsidRPr="00067C0C">
              <w:rPr>
                <w:b/>
                <w:bCs/>
                <w:szCs w:val="20"/>
              </w:rPr>
              <w:t>Poslovni račun</w:t>
            </w:r>
          </w:p>
        </w:tc>
        <w:tc>
          <w:tcPr>
            <w:tcW w:w="2445" w:type="dxa"/>
            <w:tcBorders>
              <w:left w:val="single" w:sz="2" w:space="0" w:color="000000"/>
              <w:bottom w:val="single" w:sz="2" w:space="0" w:color="000000"/>
            </w:tcBorders>
            <w:vAlign w:val="center"/>
          </w:tcPr>
          <w:p w14:paraId="642F418B"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03F25B60"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03A8183E" w14:textId="77777777" w:rsidR="00542D81" w:rsidRPr="00067C0C" w:rsidRDefault="00542D81" w:rsidP="00A054ED">
            <w:pPr>
              <w:pStyle w:val="TableContents"/>
              <w:keepNext/>
              <w:keepLines/>
              <w:rPr>
                <w:szCs w:val="20"/>
              </w:rPr>
            </w:pPr>
          </w:p>
        </w:tc>
      </w:tr>
      <w:tr w:rsidR="00542D81" w:rsidRPr="00067C0C" w14:paraId="222A7302" w14:textId="77777777" w:rsidTr="00A054ED">
        <w:tc>
          <w:tcPr>
            <w:tcW w:w="2266" w:type="dxa"/>
            <w:tcBorders>
              <w:left w:val="single" w:sz="2" w:space="0" w:color="000000"/>
              <w:bottom w:val="single" w:sz="2" w:space="0" w:color="000000"/>
            </w:tcBorders>
            <w:shd w:val="clear" w:color="auto" w:fill="BDD6EE"/>
          </w:tcPr>
          <w:p w14:paraId="1670EFAD" w14:textId="77777777" w:rsidR="00542D81" w:rsidRPr="00067C0C" w:rsidRDefault="00542D81" w:rsidP="00A054ED">
            <w:pPr>
              <w:pStyle w:val="TableContents"/>
              <w:keepNext/>
              <w:keepLines/>
              <w:rPr>
                <w:b/>
                <w:bCs/>
                <w:szCs w:val="20"/>
              </w:rPr>
            </w:pPr>
            <w:r w:rsidRPr="00067C0C">
              <w:rPr>
                <w:b/>
                <w:bCs/>
                <w:szCs w:val="20"/>
              </w:rPr>
              <w:t>Telefon</w:t>
            </w:r>
          </w:p>
        </w:tc>
        <w:tc>
          <w:tcPr>
            <w:tcW w:w="2445" w:type="dxa"/>
            <w:tcBorders>
              <w:left w:val="single" w:sz="2" w:space="0" w:color="000000"/>
              <w:bottom w:val="single" w:sz="2" w:space="0" w:color="000000"/>
            </w:tcBorders>
            <w:vAlign w:val="center"/>
          </w:tcPr>
          <w:p w14:paraId="05A772E1"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03EEC99B"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AB8E4B2" w14:textId="77777777" w:rsidR="00542D81" w:rsidRPr="00067C0C" w:rsidRDefault="00542D81" w:rsidP="00A054ED">
            <w:pPr>
              <w:pStyle w:val="TableContents"/>
              <w:keepNext/>
              <w:keepLines/>
              <w:rPr>
                <w:szCs w:val="20"/>
              </w:rPr>
            </w:pPr>
          </w:p>
        </w:tc>
      </w:tr>
      <w:tr w:rsidR="00542D81" w:rsidRPr="00067C0C" w14:paraId="65979F93" w14:textId="77777777" w:rsidTr="00A054ED">
        <w:tc>
          <w:tcPr>
            <w:tcW w:w="2266" w:type="dxa"/>
            <w:tcBorders>
              <w:left w:val="single" w:sz="2" w:space="0" w:color="000000"/>
              <w:bottom w:val="single" w:sz="2" w:space="0" w:color="000000"/>
            </w:tcBorders>
            <w:shd w:val="clear" w:color="auto" w:fill="BDD6EE"/>
          </w:tcPr>
          <w:p w14:paraId="518ACE65" w14:textId="77777777" w:rsidR="00542D81" w:rsidRPr="00067C0C" w:rsidRDefault="00542D81" w:rsidP="00A054ED">
            <w:pPr>
              <w:pStyle w:val="TableContents"/>
              <w:keepNext/>
              <w:keepLines/>
              <w:rPr>
                <w:b/>
                <w:bCs/>
                <w:szCs w:val="20"/>
              </w:rPr>
            </w:pPr>
            <w:r w:rsidRPr="00067C0C">
              <w:rPr>
                <w:b/>
                <w:bCs/>
                <w:szCs w:val="20"/>
              </w:rPr>
              <w:t>Faks</w:t>
            </w:r>
          </w:p>
        </w:tc>
        <w:tc>
          <w:tcPr>
            <w:tcW w:w="2445" w:type="dxa"/>
            <w:tcBorders>
              <w:left w:val="single" w:sz="2" w:space="0" w:color="000000"/>
              <w:bottom w:val="single" w:sz="2" w:space="0" w:color="000000"/>
            </w:tcBorders>
            <w:vAlign w:val="center"/>
          </w:tcPr>
          <w:p w14:paraId="551CDB25"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4F100E34"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35FDD315" w14:textId="77777777" w:rsidR="00542D81" w:rsidRPr="00067C0C" w:rsidRDefault="00542D81" w:rsidP="00A054ED">
            <w:pPr>
              <w:pStyle w:val="TableContents"/>
              <w:keepNext/>
              <w:keepLines/>
              <w:rPr>
                <w:szCs w:val="20"/>
              </w:rPr>
            </w:pPr>
          </w:p>
        </w:tc>
      </w:tr>
      <w:tr w:rsidR="00542D81" w:rsidRPr="00067C0C" w14:paraId="61D126C7" w14:textId="77777777" w:rsidTr="00A054ED">
        <w:tc>
          <w:tcPr>
            <w:tcW w:w="2266" w:type="dxa"/>
            <w:tcBorders>
              <w:left w:val="single" w:sz="2" w:space="0" w:color="000000"/>
              <w:bottom w:val="single" w:sz="2" w:space="0" w:color="000000"/>
            </w:tcBorders>
            <w:shd w:val="clear" w:color="auto" w:fill="BDD6EE"/>
          </w:tcPr>
          <w:p w14:paraId="04D1A72B" w14:textId="77777777" w:rsidR="00542D81" w:rsidRPr="00067C0C" w:rsidRDefault="00542D81" w:rsidP="00A054ED">
            <w:pPr>
              <w:pStyle w:val="TableContents"/>
              <w:keepNext/>
              <w:keepLines/>
              <w:rPr>
                <w:b/>
                <w:bCs/>
                <w:szCs w:val="20"/>
              </w:rPr>
            </w:pPr>
            <w:r w:rsidRPr="00067C0C">
              <w:rPr>
                <w:b/>
                <w:bCs/>
                <w:szCs w:val="20"/>
              </w:rPr>
              <w:t>E-pošta</w:t>
            </w:r>
          </w:p>
        </w:tc>
        <w:tc>
          <w:tcPr>
            <w:tcW w:w="2445" w:type="dxa"/>
            <w:tcBorders>
              <w:left w:val="single" w:sz="2" w:space="0" w:color="000000"/>
              <w:bottom w:val="single" w:sz="2" w:space="0" w:color="000000"/>
            </w:tcBorders>
            <w:vAlign w:val="center"/>
          </w:tcPr>
          <w:p w14:paraId="7A06CB26"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71AC6949"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E5018B7" w14:textId="77777777" w:rsidR="00542D81" w:rsidRPr="00067C0C" w:rsidRDefault="00542D81" w:rsidP="00A054ED">
            <w:pPr>
              <w:pStyle w:val="TableContents"/>
              <w:keepNext/>
              <w:keepLines/>
              <w:rPr>
                <w:szCs w:val="20"/>
              </w:rPr>
            </w:pPr>
          </w:p>
        </w:tc>
      </w:tr>
      <w:tr w:rsidR="00542D81" w:rsidRPr="00067C0C" w14:paraId="5EC7DA96" w14:textId="77777777" w:rsidTr="00A054ED">
        <w:tc>
          <w:tcPr>
            <w:tcW w:w="2266" w:type="dxa"/>
            <w:tcBorders>
              <w:left w:val="single" w:sz="2" w:space="0" w:color="000000"/>
              <w:bottom w:val="single" w:sz="2" w:space="0" w:color="000000"/>
            </w:tcBorders>
            <w:shd w:val="clear" w:color="auto" w:fill="BDD6EE"/>
          </w:tcPr>
          <w:p w14:paraId="2FC99BB4" w14:textId="77777777" w:rsidR="00542D81" w:rsidRPr="00067C0C" w:rsidRDefault="00542D81" w:rsidP="00A054ED">
            <w:pPr>
              <w:pStyle w:val="TableContents"/>
              <w:keepNext/>
              <w:keepLines/>
              <w:rPr>
                <w:b/>
                <w:bCs/>
                <w:szCs w:val="20"/>
              </w:rPr>
            </w:pPr>
            <w:r w:rsidRPr="00067C0C">
              <w:rPr>
                <w:b/>
                <w:bCs/>
                <w:szCs w:val="20"/>
              </w:rPr>
              <w:t>Skrbnik pogodbe / odgovorna oseba</w:t>
            </w:r>
          </w:p>
        </w:tc>
        <w:tc>
          <w:tcPr>
            <w:tcW w:w="7371" w:type="dxa"/>
            <w:gridSpan w:val="3"/>
            <w:tcBorders>
              <w:left w:val="single" w:sz="2" w:space="0" w:color="000000"/>
              <w:bottom w:val="single" w:sz="2" w:space="0" w:color="000000"/>
              <w:right w:val="single" w:sz="2" w:space="0" w:color="000000"/>
            </w:tcBorders>
            <w:vAlign w:val="center"/>
          </w:tcPr>
          <w:p w14:paraId="64670215" w14:textId="77777777" w:rsidR="00542D81" w:rsidRPr="00067C0C" w:rsidRDefault="00542D81" w:rsidP="00A054ED">
            <w:pPr>
              <w:pStyle w:val="TableContents"/>
              <w:keepNext/>
              <w:keepLines/>
              <w:rPr>
                <w:szCs w:val="20"/>
              </w:rPr>
            </w:pPr>
          </w:p>
        </w:tc>
      </w:tr>
      <w:tr w:rsidR="00542D81" w:rsidRPr="00067C0C" w14:paraId="68A41491" w14:textId="77777777" w:rsidTr="00A054ED">
        <w:tc>
          <w:tcPr>
            <w:tcW w:w="2266" w:type="dxa"/>
            <w:tcBorders>
              <w:left w:val="single" w:sz="2" w:space="0" w:color="000000"/>
              <w:bottom w:val="single" w:sz="2" w:space="0" w:color="000000"/>
            </w:tcBorders>
            <w:shd w:val="clear" w:color="auto" w:fill="BDD6EE"/>
          </w:tcPr>
          <w:p w14:paraId="3419891B" w14:textId="77777777" w:rsidR="00542D81" w:rsidRPr="00067C0C" w:rsidRDefault="00542D81" w:rsidP="00A054ED">
            <w:pPr>
              <w:pStyle w:val="TableContents"/>
              <w:keepNext/>
              <w:keepLines/>
              <w:rPr>
                <w:b/>
                <w:bCs/>
                <w:szCs w:val="20"/>
              </w:rPr>
            </w:pPr>
            <w:r w:rsidRPr="00067C0C">
              <w:rPr>
                <w:b/>
                <w:bCs/>
                <w:szCs w:val="20"/>
              </w:rPr>
              <w:t>Podpisnik</w:t>
            </w:r>
          </w:p>
        </w:tc>
        <w:tc>
          <w:tcPr>
            <w:tcW w:w="7371" w:type="dxa"/>
            <w:gridSpan w:val="3"/>
            <w:tcBorders>
              <w:left w:val="single" w:sz="2" w:space="0" w:color="000000"/>
              <w:bottom w:val="single" w:sz="2" w:space="0" w:color="000000"/>
              <w:right w:val="single" w:sz="2" w:space="0" w:color="000000"/>
            </w:tcBorders>
            <w:vAlign w:val="center"/>
          </w:tcPr>
          <w:p w14:paraId="52AD97C4" w14:textId="77777777" w:rsidR="00542D81" w:rsidRPr="00067C0C" w:rsidRDefault="00542D81" w:rsidP="00A054ED">
            <w:pPr>
              <w:pStyle w:val="TableContents"/>
              <w:keepNext/>
              <w:keepLines/>
              <w:rPr>
                <w:szCs w:val="20"/>
              </w:rPr>
            </w:pPr>
          </w:p>
        </w:tc>
      </w:tr>
    </w:tbl>
    <w:p w14:paraId="4EEE0AEC" w14:textId="68236CC1" w:rsidR="000E6612" w:rsidRDefault="000E6612" w:rsidP="000E6612">
      <w:pPr>
        <w:keepNext/>
      </w:pPr>
      <w:r>
        <w:t xml:space="preserve">(skupno imenovana kot »pogodbeni stranki«) </w:t>
      </w:r>
    </w:p>
    <w:p w14:paraId="318CB589" w14:textId="19CE6B24" w:rsidR="005652C4" w:rsidRPr="00067C0C" w:rsidRDefault="005652C4" w:rsidP="00615279">
      <w:pPr>
        <w:keepNext/>
        <w:rPr>
          <w:szCs w:val="20"/>
        </w:rPr>
      </w:pPr>
      <w:r w:rsidRPr="00067C0C">
        <w:rPr>
          <w:szCs w:val="20"/>
        </w:rPr>
        <w:t>skleneta naslednjo</w:t>
      </w:r>
      <w:r w:rsidR="00800C01" w:rsidRPr="00067C0C">
        <w:rPr>
          <w:szCs w:val="20"/>
        </w:rPr>
        <w:t>:</w:t>
      </w:r>
    </w:p>
    <w:p w14:paraId="7E1D14AB" w14:textId="77777777" w:rsidR="00CC61E7" w:rsidRPr="00067C0C" w:rsidRDefault="00CC61E7" w:rsidP="00615279">
      <w:pPr>
        <w:keepNext/>
        <w:rPr>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5652C4" w:rsidRPr="00067C0C" w14:paraId="3FADD96D" w14:textId="77777777" w:rsidTr="00366C26">
        <w:trPr>
          <w:trHeight w:val="878"/>
        </w:trPr>
        <w:tc>
          <w:tcPr>
            <w:tcW w:w="9637" w:type="dxa"/>
            <w:tcBorders>
              <w:top w:val="single" w:sz="2" w:space="0" w:color="000000"/>
              <w:left w:val="single" w:sz="2" w:space="0" w:color="000000"/>
              <w:bottom w:val="single" w:sz="2" w:space="0" w:color="000000"/>
              <w:right w:val="single" w:sz="2" w:space="0" w:color="000000"/>
            </w:tcBorders>
          </w:tcPr>
          <w:p w14:paraId="4FFC8E84" w14:textId="77777777" w:rsidR="00366C26" w:rsidRDefault="00FB4880" w:rsidP="00C03CE9">
            <w:pPr>
              <w:pStyle w:val="TableContents"/>
              <w:keepNext/>
              <w:jc w:val="center"/>
              <w:rPr>
                <w:b/>
                <w:bCs/>
                <w:sz w:val="26"/>
                <w:szCs w:val="26"/>
              </w:rPr>
            </w:pPr>
            <w:r w:rsidRPr="00BA7F8B">
              <w:rPr>
                <w:b/>
                <w:bCs/>
                <w:sz w:val="26"/>
                <w:szCs w:val="26"/>
              </w:rPr>
              <w:t>Pogodb</w:t>
            </w:r>
            <w:r w:rsidR="00BA7F8B">
              <w:rPr>
                <w:b/>
                <w:bCs/>
                <w:sz w:val="26"/>
                <w:szCs w:val="26"/>
              </w:rPr>
              <w:t>o</w:t>
            </w:r>
            <w:r w:rsidRPr="00BA7F8B">
              <w:rPr>
                <w:b/>
                <w:bCs/>
                <w:sz w:val="26"/>
                <w:szCs w:val="26"/>
              </w:rPr>
              <w:t xml:space="preserve"> št.  </w:t>
            </w:r>
            <w:r w:rsidR="004F2CE7" w:rsidRPr="00BA7F8B">
              <w:rPr>
                <w:b/>
                <w:bCs/>
                <w:sz w:val="26"/>
                <w:szCs w:val="26"/>
              </w:rPr>
              <w:t>_______________</w:t>
            </w:r>
            <w:r w:rsidRPr="00BA7F8B">
              <w:rPr>
                <w:b/>
                <w:bCs/>
                <w:sz w:val="26"/>
                <w:szCs w:val="26"/>
              </w:rPr>
              <w:t xml:space="preserve">   </w:t>
            </w:r>
          </w:p>
          <w:p w14:paraId="3CAEE466" w14:textId="531FED88" w:rsidR="00FB4880" w:rsidRPr="00BA7F8B" w:rsidRDefault="00366C26" w:rsidP="00C03CE9">
            <w:pPr>
              <w:pStyle w:val="TableContents"/>
              <w:keepNext/>
              <w:jc w:val="center"/>
              <w:rPr>
                <w:b/>
                <w:bCs/>
                <w:sz w:val="26"/>
                <w:szCs w:val="26"/>
              </w:rPr>
            </w:pPr>
            <w:r>
              <w:rPr>
                <w:b/>
                <w:bCs/>
                <w:sz w:val="26"/>
                <w:szCs w:val="26"/>
              </w:rPr>
              <w:t xml:space="preserve">Podaljšanje licenc Check Point Harmony za zaščito končnih naprav za obdobje </w:t>
            </w:r>
            <w:r w:rsidR="00B526F1">
              <w:rPr>
                <w:b/>
                <w:bCs/>
                <w:sz w:val="26"/>
                <w:szCs w:val="26"/>
              </w:rPr>
              <w:t>dveh</w:t>
            </w:r>
            <w:r>
              <w:rPr>
                <w:b/>
                <w:bCs/>
                <w:sz w:val="26"/>
                <w:szCs w:val="26"/>
              </w:rPr>
              <w:t xml:space="preserve"> let</w:t>
            </w:r>
            <w:r w:rsidR="00FB4880" w:rsidRPr="00BA7F8B">
              <w:rPr>
                <w:b/>
                <w:bCs/>
                <w:sz w:val="26"/>
                <w:szCs w:val="26"/>
              </w:rPr>
              <w:t xml:space="preserve">    </w:t>
            </w:r>
          </w:p>
          <w:p w14:paraId="00EA82F0" w14:textId="7EFEA305" w:rsidR="005652C4" w:rsidRPr="00BF1B07" w:rsidRDefault="0067351A" w:rsidP="003B665A">
            <w:pPr>
              <w:pStyle w:val="TableContents"/>
              <w:keepNext/>
              <w:jc w:val="center"/>
              <w:rPr>
                <w:rFonts w:cs="Arial"/>
                <w:b/>
                <w:sz w:val="28"/>
                <w:szCs w:val="28"/>
              </w:rPr>
            </w:pPr>
            <w:r>
              <w:rPr>
                <w:rFonts w:cs="Arial"/>
                <w:b/>
                <w:sz w:val="26"/>
                <w:szCs w:val="26"/>
              </w:rPr>
              <w:t xml:space="preserve"> </w:t>
            </w:r>
          </w:p>
        </w:tc>
      </w:tr>
    </w:tbl>
    <w:p w14:paraId="0B7AF2D5" w14:textId="77777777" w:rsidR="005652C4" w:rsidRPr="00067C0C" w:rsidRDefault="005652C4" w:rsidP="00615279">
      <w:pPr>
        <w:keepNext/>
        <w:rPr>
          <w:szCs w:val="20"/>
        </w:rPr>
      </w:pPr>
    </w:p>
    <w:p w14:paraId="06C29838" w14:textId="434D6318" w:rsidR="005652C4" w:rsidRPr="00067C0C" w:rsidRDefault="000B4BCD" w:rsidP="00C3624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UVODNE DOLOČBE</w:t>
      </w:r>
    </w:p>
    <w:p w14:paraId="725650B7" w14:textId="77777777" w:rsidR="00CC61E7" w:rsidRPr="00067C0C" w:rsidRDefault="00CC61E7" w:rsidP="00C3624C">
      <w:pPr>
        <w:widowControl/>
        <w:suppressAutoHyphens w:val="0"/>
        <w:autoSpaceDE w:val="0"/>
        <w:autoSpaceDN w:val="0"/>
        <w:adjustRightInd w:val="0"/>
        <w:jc w:val="center"/>
        <w:rPr>
          <w:rFonts w:eastAsia="Times New Roman" w:cs="Calibri,Bold"/>
          <w:b/>
          <w:bCs/>
          <w:kern w:val="0"/>
          <w:szCs w:val="20"/>
        </w:rPr>
      </w:pPr>
    </w:p>
    <w:p w14:paraId="74637B68" w14:textId="77777777" w:rsidR="005652C4" w:rsidRPr="006B5312" w:rsidRDefault="005652C4" w:rsidP="00911D56">
      <w:pPr>
        <w:widowControl/>
        <w:numPr>
          <w:ilvl w:val="0"/>
          <w:numId w:val="4"/>
        </w:numPr>
        <w:suppressAutoHyphens w:val="0"/>
        <w:autoSpaceDE w:val="0"/>
        <w:autoSpaceDN w:val="0"/>
        <w:adjustRightInd w:val="0"/>
        <w:jc w:val="center"/>
        <w:rPr>
          <w:rFonts w:eastAsia="Times New Roman" w:cs="Calibri,Bold"/>
          <w:b/>
          <w:bCs/>
          <w:kern w:val="0"/>
          <w:szCs w:val="20"/>
        </w:rPr>
      </w:pPr>
      <w:r w:rsidRPr="006B5312">
        <w:rPr>
          <w:rFonts w:eastAsia="Times New Roman" w:cs="Calibri,Bold"/>
          <w:b/>
          <w:bCs/>
          <w:kern w:val="0"/>
          <w:szCs w:val="20"/>
        </w:rPr>
        <w:t>člen</w:t>
      </w:r>
    </w:p>
    <w:p w14:paraId="27823999" w14:textId="77777777" w:rsidR="005652C4" w:rsidRPr="006B5312" w:rsidRDefault="005652C4" w:rsidP="00C3624C">
      <w:pPr>
        <w:widowControl/>
        <w:suppressAutoHyphens w:val="0"/>
        <w:autoSpaceDE w:val="0"/>
        <w:autoSpaceDN w:val="0"/>
        <w:adjustRightInd w:val="0"/>
        <w:jc w:val="both"/>
        <w:rPr>
          <w:rFonts w:eastAsia="Times New Roman" w:cs="Calibri"/>
          <w:kern w:val="0"/>
          <w:szCs w:val="20"/>
        </w:rPr>
      </w:pPr>
    </w:p>
    <w:p w14:paraId="284BDAC9" w14:textId="77777777" w:rsidR="000760DD" w:rsidRPr="00D8010F" w:rsidRDefault="000760DD" w:rsidP="00911D56">
      <w:pPr>
        <w:pStyle w:val="ListParagraph"/>
        <w:numPr>
          <w:ilvl w:val="0"/>
          <w:numId w:val="5"/>
        </w:numPr>
        <w:autoSpaceDE w:val="0"/>
        <w:autoSpaceDN w:val="0"/>
        <w:adjustRightInd w:val="0"/>
        <w:jc w:val="both"/>
        <w:rPr>
          <w:rFonts w:ascii="Verdana" w:eastAsia="Verdana" w:hAnsi="Verdana" w:cs="Verdana"/>
          <w:sz w:val="20"/>
          <w:szCs w:val="20"/>
        </w:rPr>
      </w:pPr>
      <w:r w:rsidRPr="00D8010F">
        <w:rPr>
          <w:rFonts w:ascii="Verdana" w:hAnsi="Verdana" w:cs="Calibri"/>
          <w:sz w:val="20"/>
          <w:szCs w:val="20"/>
        </w:rPr>
        <w:t>Pogodbeni stranki ugotavljata:</w:t>
      </w:r>
    </w:p>
    <w:p w14:paraId="01151BBA" w14:textId="6050A358" w:rsidR="000760DD" w:rsidRPr="00190FCB" w:rsidRDefault="000760DD" w:rsidP="00911D56">
      <w:pPr>
        <w:pStyle w:val="ListParagraph"/>
        <w:numPr>
          <w:ilvl w:val="0"/>
          <w:numId w:val="11"/>
        </w:numPr>
        <w:autoSpaceDE w:val="0"/>
        <w:autoSpaceDN w:val="0"/>
        <w:adjustRightInd w:val="0"/>
        <w:jc w:val="both"/>
        <w:rPr>
          <w:rFonts w:ascii="Verdana" w:eastAsia="Verdana" w:hAnsi="Verdana" w:cs="Verdana"/>
          <w:sz w:val="20"/>
          <w:szCs w:val="20"/>
        </w:rPr>
      </w:pPr>
      <w:r w:rsidRPr="00190FCB">
        <w:rPr>
          <w:rFonts w:ascii="Verdana" w:eastAsia="Verdana" w:hAnsi="Verdana" w:cs="Verdana"/>
          <w:sz w:val="20"/>
          <w:szCs w:val="20"/>
        </w:rPr>
        <w:t>da je postopek oddaje j</w:t>
      </w:r>
      <w:r w:rsidR="008610C2" w:rsidRPr="00190FCB">
        <w:rPr>
          <w:rFonts w:ascii="Verdana" w:eastAsia="Verdana" w:hAnsi="Verdana" w:cs="Verdana"/>
          <w:sz w:val="20"/>
          <w:szCs w:val="20"/>
        </w:rPr>
        <w:t>avnega naročila za »</w:t>
      </w:r>
      <w:r w:rsidR="00190FCB" w:rsidRPr="00F97624">
        <w:rPr>
          <w:rFonts w:ascii="Verdana" w:eastAsia="Verdana" w:hAnsi="Verdana" w:cs="Verdana"/>
          <w:bCs/>
          <w:i/>
          <w:color w:val="000000"/>
          <w:sz w:val="20"/>
          <w:szCs w:val="20"/>
        </w:rPr>
        <w:t xml:space="preserve">Podaljšanje licenc Check Point Harmony za zaščito končnih naprav za obdobje </w:t>
      </w:r>
      <w:r w:rsidR="006F6DA0">
        <w:rPr>
          <w:rFonts w:ascii="Verdana" w:eastAsia="Verdana" w:hAnsi="Verdana" w:cs="Verdana"/>
          <w:bCs/>
          <w:i/>
          <w:color w:val="000000"/>
          <w:sz w:val="20"/>
          <w:szCs w:val="20"/>
        </w:rPr>
        <w:t>dveh</w:t>
      </w:r>
      <w:r w:rsidR="00190FCB" w:rsidRPr="00F97624">
        <w:rPr>
          <w:rFonts w:ascii="Verdana" w:eastAsia="Verdana" w:hAnsi="Verdana" w:cs="Verdana"/>
          <w:bCs/>
          <w:i/>
          <w:color w:val="000000"/>
          <w:sz w:val="20"/>
          <w:szCs w:val="20"/>
        </w:rPr>
        <w:t xml:space="preserve"> let</w:t>
      </w:r>
      <w:r w:rsidRPr="00190FCB">
        <w:rPr>
          <w:rFonts w:ascii="Verdana" w:eastAsia="Verdana" w:hAnsi="Verdana" w:cs="Verdana"/>
          <w:sz w:val="20"/>
          <w:szCs w:val="20"/>
        </w:rPr>
        <w:t>«, izvedel Nacionalni inštitut za javno zdravje, Trubarjeva cesta 2, Ljubljana v svojem imenu in za svoj račun;</w:t>
      </w:r>
    </w:p>
    <w:p w14:paraId="21D565B8" w14:textId="0486730E" w:rsidR="000760DD" w:rsidRPr="00D8010F" w:rsidRDefault="000760DD" w:rsidP="00911D56">
      <w:pPr>
        <w:pStyle w:val="ListParagraph"/>
        <w:numPr>
          <w:ilvl w:val="0"/>
          <w:numId w:val="11"/>
        </w:numPr>
        <w:autoSpaceDE w:val="0"/>
        <w:autoSpaceDN w:val="0"/>
        <w:adjustRightInd w:val="0"/>
        <w:jc w:val="both"/>
        <w:rPr>
          <w:rFonts w:ascii="Verdana" w:eastAsia="Verdana" w:hAnsi="Verdana" w:cs="Verdana"/>
          <w:sz w:val="20"/>
          <w:szCs w:val="20"/>
        </w:rPr>
      </w:pPr>
      <w:r w:rsidRPr="00190FCB">
        <w:rPr>
          <w:rFonts w:ascii="Verdana" w:eastAsia="Verdana" w:hAnsi="Verdana" w:cs="Verdana"/>
          <w:sz w:val="20"/>
          <w:szCs w:val="20"/>
        </w:rPr>
        <w:t xml:space="preserve">da je bilo naročilo izvedeno po </w:t>
      </w:r>
      <w:r w:rsidR="0084112A" w:rsidRPr="00190FCB">
        <w:rPr>
          <w:rFonts w:ascii="Verdana" w:eastAsia="Verdana" w:hAnsi="Verdana" w:cs="Verdana"/>
          <w:sz w:val="20"/>
          <w:szCs w:val="20"/>
        </w:rPr>
        <w:t>postopku</w:t>
      </w:r>
      <w:r w:rsidR="008610C2" w:rsidRPr="00190FCB">
        <w:rPr>
          <w:rFonts w:ascii="Verdana" w:eastAsia="Verdana" w:hAnsi="Verdana" w:cs="Verdana"/>
          <w:sz w:val="20"/>
          <w:szCs w:val="20"/>
        </w:rPr>
        <w:t xml:space="preserve"> </w:t>
      </w:r>
      <w:r w:rsidR="00600947">
        <w:rPr>
          <w:rFonts w:ascii="Verdana" w:eastAsia="Verdana" w:hAnsi="Verdana" w:cs="Verdana"/>
          <w:sz w:val="20"/>
          <w:szCs w:val="20"/>
        </w:rPr>
        <w:t xml:space="preserve">naročila male vrednosti </w:t>
      </w:r>
      <w:r w:rsidRPr="00190FCB">
        <w:rPr>
          <w:rFonts w:ascii="Verdana" w:eastAsia="Verdana" w:hAnsi="Verdana" w:cs="Verdana"/>
          <w:sz w:val="20"/>
          <w:szCs w:val="20"/>
        </w:rPr>
        <w:t xml:space="preserve">z oznako </w:t>
      </w:r>
      <w:r w:rsidR="0067351A" w:rsidRPr="00190FCB">
        <w:rPr>
          <w:rFonts w:ascii="Verdana" w:eastAsia="Verdana" w:hAnsi="Verdana" w:cs="Verdana"/>
          <w:sz w:val="20"/>
          <w:szCs w:val="20"/>
        </w:rPr>
        <w:t>87K190626</w:t>
      </w:r>
      <w:r w:rsidR="003F7C37">
        <w:rPr>
          <w:rFonts w:ascii="Verdana" w:eastAsia="Verdana" w:hAnsi="Verdana" w:cs="Verdana"/>
          <w:sz w:val="20"/>
          <w:szCs w:val="20"/>
        </w:rPr>
        <w:t>;</w:t>
      </w:r>
    </w:p>
    <w:p w14:paraId="12AC11B3" w14:textId="1465DEA3" w:rsidR="000760DD" w:rsidRPr="00AE5F36" w:rsidRDefault="000760DD" w:rsidP="00911D56">
      <w:pPr>
        <w:pStyle w:val="ListParagraph"/>
        <w:numPr>
          <w:ilvl w:val="0"/>
          <w:numId w:val="11"/>
        </w:numPr>
        <w:autoSpaceDE w:val="0"/>
        <w:autoSpaceDN w:val="0"/>
        <w:adjustRightInd w:val="0"/>
        <w:jc w:val="both"/>
        <w:rPr>
          <w:rFonts w:ascii="Verdana" w:eastAsia="Verdana" w:hAnsi="Verdana" w:cs="Verdana"/>
          <w:sz w:val="20"/>
          <w:szCs w:val="20"/>
        </w:rPr>
      </w:pPr>
      <w:r w:rsidRPr="00B947CE">
        <w:rPr>
          <w:rFonts w:ascii="Verdana" w:eastAsia="Verdana" w:hAnsi="Verdana" w:cs="Verdana"/>
          <w:sz w:val="20"/>
          <w:szCs w:val="20"/>
        </w:rPr>
        <w:t xml:space="preserve">da se predmetna pogodba sklepa na podlagi odločitve o oddaji naročila št. </w:t>
      </w:r>
      <w:r w:rsidR="001E7B7B">
        <w:rPr>
          <w:rFonts w:ascii="Verdana" w:eastAsia="Verdana" w:hAnsi="Verdana" w:cs="Verdana"/>
          <w:sz w:val="20"/>
          <w:szCs w:val="20"/>
        </w:rPr>
        <w:t>4300</w:t>
      </w:r>
      <w:r w:rsidRPr="00B947CE">
        <w:rPr>
          <w:rFonts w:ascii="Verdana" w:eastAsia="Verdana" w:hAnsi="Verdana" w:cs="Verdana"/>
          <w:sz w:val="20"/>
          <w:szCs w:val="20"/>
        </w:rPr>
        <w:t>-</w:t>
      </w:r>
      <w:r w:rsidR="00DB4735">
        <w:rPr>
          <w:rFonts w:ascii="Verdana" w:eastAsia="Verdana" w:hAnsi="Verdana" w:cs="Verdana"/>
          <w:sz w:val="20"/>
          <w:szCs w:val="20"/>
        </w:rPr>
        <w:t>__</w:t>
      </w:r>
      <w:r w:rsidR="0076589B" w:rsidRPr="00B947CE">
        <w:rPr>
          <w:rFonts w:ascii="Verdana" w:eastAsia="Verdana" w:hAnsi="Verdana" w:cs="Verdana"/>
          <w:sz w:val="20"/>
          <w:szCs w:val="20"/>
        </w:rPr>
        <w:t>/</w:t>
      </w:r>
      <w:r w:rsidR="00042317" w:rsidRPr="00B947CE">
        <w:rPr>
          <w:rFonts w:ascii="Verdana" w:eastAsia="Verdana" w:hAnsi="Verdana" w:cs="Verdana"/>
          <w:sz w:val="20"/>
          <w:szCs w:val="20"/>
        </w:rPr>
        <w:t>20</w:t>
      </w:r>
      <w:r w:rsidR="001E7B7B">
        <w:rPr>
          <w:rFonts w:ascii="Verdana" w:eastAsia="Verdana" w:hAnsi="Verdana" w:cs="Verdana"/>
          <w:sz w:val="20"/>
          <w:szCs w:val="20"/>
        </w:rPr>
        <w:t>2</w:t>
      </w:r>
      <w:r w:rsidR="0067351A">
        <w:rPr>
          <w:rFonts w:ascii="Verdana" w:eastAsia="Verdana" w:hAnsi="Verdana" w:cs="Verdana"/>
          <w:sz w:val="20"/>
          <w:szCs w:val="20"/>
        </w:rPr>
        <w:t>6</w:t>
      </w:r>
      <w:r w:rsidR="001E7B7B">
        <w:rPr>
          <w:rFonts w:ascii="Verdana" w:eastAsia="Verdana" w:hAnsi="Verdana" w:cs="Verdana"/>
          <w:sz w:val="20"/>
          <w:szCs w:val="20"/>
        </w:rPr>
        <w:t>-_ (25</w:t>
      </w:r>
      <w:r w:rsidR="00D00FC4">
        <w:rPr>
          <w:rFonts w:ascii="Verdana" w:eastAsia="Verdana" w:hAnsi="Verdana" w:cs="Verdana"/>
          <w:sz w:val="20"/>
          <w:szCs w:val="20"/>
        </w:rPr>
        <w:t>7</w:t>
      </w:r>
      <w:r w:rsidRPr="00AE5F36">
        <w:rPr>
          <w:rFonts w:ascii="Verdana" w:eastAsia="Verdana" w:hAnsi="Verdana" w:cs="Verdana"/>
          <w:sz w:val="20"/>
          <w:szCs w:val="20"/>
        </w:rPr>
        <w:t xml:space="preserve">), z dne </w:t>
      </w:r>
      <w:r w:rsidR="001E7B7B">
        <w:rPr>
          <w:rFonts w:ascii="Verdana" w:eastAsia="Verdana" w:hAnsi="Verdana" w:cs="Verdana"/>
          <w:sz w:val="20"/>
          <w:szCs w:val="20"/>
        </w:rPr>
        <w:t>___________</w:t>
      </w:r>
      <w:r w:rsidRPr="00AE5F36">
        <w:rPr>
          <w:rFonts w:ascii="Verdana" w:eastAsia="Verdana" w:hAnsi="Verdana" w:cs="Verdana"/>
          <w:sz w:val="20"/>
          <w:szCs w:val="20"/>
        </w:rPr>
        <w:t>.</w:t>
      </w:r>
    </w:p>
    <w:p w14:paraId="406E401B" w14:textId="17E4ABB1" w:rsidR="00D31615" w:rsidRDefault="00D31615" w:rsidP="00C3624C">
      <w:pPr>
        <w:widowControl/>
        <w:suppressAutoHyphens w:val="0"/>
        <w:autoSpaceDE w:val="0"/>
        <w:autoSpaceDN w:val="0"/>
        <w:adjustRightInd w:val="0"/>
        <w:jc w:val="center"/>
        <w:rPr>
          <w:rFonts w:eastAsia="Times New Roman" w:cs="Calibri,Bold"/>
          <w:b/>
          <w:bCs/>
          <w:kern w:val="0"/>
          <w:szCs w:val="20"/>
        </w:rPr>
      </w:pPr>
    </w:p>
    <w:p w14:paraId="06483F99" w14:textId="62532C0F" w:rsidR="005652C4" w:rsidRPr="00B947CE" w:rsidRDefault="005652C4" w:rsidP="00C3624C">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PREDMET POGODBE</w:t>
      </w:r>
    </w:p>
    <w:p w14:paraId="1CBC74A0" w14:textId="77777777" w:rsidR="00CC61E7" w:rsidRPr="00B947CE" w:rsidRDefault="00CC61E7" w:rsidP="00CC61E7">
      <w:pPr>
        <w:widowControl/>
        <w:tabs>
          <w:tab w:val="left" w:pos="6663"/>
        </w:tabs>
        <w:suppressAutoHyphens w:val="0"/>
        <w:autoSpaceDE w:val="0"/>
        <w:autoSpaceDN w:val="0"/>
        <w:adjustRightInd w:val="0"/>
        <w:jc w:val="center"/>
        <w:rPr>
          <w:rFonts w:eastAsia="Times New Roman" w:cs="Calibri,Bold"/>
          <w:b/>
          <w:bCs/>
          <w:kern w:val="0"/>
          <w:szCs w:val="20"/>
        </w:rPr>
      </w:pPr>
    </w:p>
    <w:p w14:paraId="04D2DFC4" w14:textId="77777777" w:rsidR="005652C4" w:rsidRPr="00B947CE" w:rsidRDefault="005652C4" w:rsidP="00911D56">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28DF1A2D" w14:textId="77777777" w:rsidR="005652C4" w:rsidRPr="00B947CE" w:rsidRDefault="005652C4" w:rsidP="00C3624C">
      <w:pPr>
        <w:widowControl/>
        <w:suppressAutoHyphens w:val="0"/>
        <w:autoSpaceDE w:val="0"/>
        <w:autoSpaceDN w:val="0"/>
        <w:adjustRightInd w:val="0"/>
        <w:jc w:val="both"/>
        <w:rPr>
          <w:rFonts w:eastAsia="Times New Roman" w:cs="Calibri"/>
          <w:kern w:val="0"/>
          <w:szCs w:val="20"/>
        </w:rPr>
      </w:pPr>
    </w:p>
    <w:p w14:paraId="57547B63" w14:textId="792707FE" w:rsidR="00231031" w:rsidRPr="007F4D2C" w:rsidRDefault="00B84D75" w:rsidP="00911D56">
      <w:pPr>
        <w:pStyle w:val="ListParagraph"/>
        <w:numPr>
          <w:ilvl w:val="0"/>
          <w:numId w:val="14"/>
        </w:numPr>
        <w:autoSpaceDE w:val="0"/>
        <w:autoSpaceDN w:val="0"/>
        <w:adjustRightInd w:val="0"/>
        <w:jc w:val="both"/>
        <w:rPr>
          <w:rFonts w:ascii="Verdana" w:hAnsi="Verdana" w:cs="Calibri"/>
          <w:sz w:val="20"/>
          <w:szCs w:val="20"/>
        </w:rPr>
      </w:pPr>
      <w:r w:rsidRPr="00B84D75">
        <w:rPr>
          <w:rFonts w:ascii="Verdana" w:hAnsi="Verdana" w:cs="Calibri"/>
          <w:sz w:val="20"/>
          <w:szCs w:val="20"/>
        </w:rPr>
        <w:t xml:space="preserve">Predmet pogodbe je podaljšanje licenc Check Point Harmony ter zagotavljanje podpore in vzdrževanja za zaščito končnih naprav. </w:t>
      </w:r>
      <w:r w:rsidR="00231031" w:rsidRPr="00B947CE">
        <w:rPr>
          <w:rFonts w:ascii="Verdana" w:hAnsi="Verdana" w:cs="Calibri"/>
          <w:sz w:val="20"/>
          <w:szCs w:val="20"/>
        </w:rPr>
        <w:t xml:space="preserve">Izvajalec je bil izbran kot najugodnejši ponudnik za </w:t>
      </w:r>
      <w:r w:rsidR="00744CDC">
        <w:rPr>
          <w:rFonts w:ascii="Verdana" w:hAnsi="Verdana"/>
          <w:bCs/>
          <w:sz w:val="20"/>
          <w:szCs w:val="20"/>
        </w:rPr>
        <w:t>p</w:t>
      </w:r>
      <w:r w:rsidR="00541E81" w:rsidRPr="00541E81">
        <w:rPr>
          <w:rFonts w:ascii="Verdana" w:hAnsi="Verdana"/>
          <w:bCs/>
          <w:sz w:val="20"/>
          <w:szCs w:val="20"/>
        </w:rPr>
        <w:t xml:space="preserve">odaljšanje licenc Check Point Harmony za zaščito končnih naprav za </w:t>
      </w:r>
      <w:r w:rsidR="00541E81" w:rsidRPr="007F4D2C">
        <w:rPr>
          <w:rFonts w:ascii="Verdana" w:hAnsi="Verdana"/>
          <w:bCs/>
          <w:sz w:val="20"/>
          <w:szCs w:val="20"/>
        </w:rPr>
        <w:t xml:space="preserve">obdobje </w:t>
      </w:r>
      <w:r w:rsidR="006F6DA0" w:rsidRPr="007F4D2C">
        <w:rPr>
          <w:rFonts w:ascii="Verdana" w:hAnsi="Verdana"/>
          <w:bCs/>
          <w:sz w:val="20"/>
          <w:szCs w:val="20"/>
        </w:rPr>
        <w:t>dveh</w:t>
      </w:r>
      <w:r w:rsidR="00541E81" w:rsidRPr="007F4D2C">
        <w:rPr>
          <w:rFonts w:ascii="Verdana" w:hAnsi="Verdana"/>
          <w:bCs/>
          <w:sz w:val="20"/>
          <w:szCs w:val="20"/>
        </w:rPr>
        <w:t xml:space="preserve"> let</w:t>
      </w:r>
      <w:r w:rsidR="0008208A">
        <w:rPr>
          <w:rFonts w:ascii="Verdana" w:hAnsi="Verdana"/>
          <w:bCs/>
          <w:sz w:val="20"/>
          <w:szCs w:val="20"/>
        </w:rPr>
        <w:t xml:space="preserve"> in sicer </w:t>
      </w:r>
      <w:r w:rsidR="00F5081C" w:rsidRPr="007F4D2C">
        <w:rPr>
          <w:rFonts w:ascii="Verdana" w:hAnsi="Verdana"/>
          <w:bCs/>
          <w:sz w:val="20"/>
          <w:szCs w:val="20"/>
          <w:shd w:val="clear" w:color="auto" w:fill="BDD6EE" w:themeFill="accent1" w:themeFillTint="66"/>
        </w:rPr>
        <w:t>za sklop: _____________________</w:t>
      </w:r>
    </w:p>
    <w:p w14:paraId="5F0E786E" w14:textId="77777777" w:rsidR="00231031" w:rsidRPr="00B947CE" w:rsidRDefault="00231031" w:rsidP="00911D56">
      <w:pPr>
        <w:pStyle w:val="ListParagraph"/>
        <w:numPr>
          <w:ilvl w:val="0"/>
          <w:numId w:val="14"/>
        </w:numPr>
        <w:autoSpaceDE w:val="0"/>
        <w:autoSpaceDN w:val="0"/>
        <w:adjustRightInd w:val="0"/>
        <w:jc w:val="both"/>
        <w:rPr>
          <w:rFonts w:ascii="Verdana" w:hAnsi="Verdana" w:cs="Calibri"/>
          <w:sz w:val="20"/>
          <w:szCs w:val="20"/>
        </w:rPr>
      </w:pPr>
      <w:r w:rsidRPr="00B947CE">
        <w:rPr>
          <w:rFonts w:ascii="Verdana" w:hAnsi="Verdana" w:cs="Calibri"/>
          <w:sz w:val="20"/>
          <w:szCs w:val="20"/>
        </w:rPr>
        <w:t>Sestavni deli te pogodbe so:</w:t>
      </w:r>
    </w:p>
    <w:p w14:paraId="27DE893A" w14:textId="52AF55E8" w:rsidR="00231031" w:rsidRPr="00B947CE" w:rsidRDefault="00FD019D" w:rsidP="00911D56">
      <w:pPr>
        <w:widowControl/>
        <w:numPr>
          <w:ilvl w:val="0"/>
          <w:numId w:val="12"/>
        </w:numPr>
        <w:tabs>
          <w:tab w:val="num" w:pos="1276"/>
        </w:tabs>
        <w:suppressAutoHyphens w:val="0"/>
        <w:autoSpaceDE w:val="0"/>
        <w:autoSpaceDN w:val="0"/>
        <w:adjustRightInd w:val="0"/>
        <w:ind w:left="1418" w:hanging="284"/>
        <w:jc w:val="both"/>
        <w:rPr>
          <w:rFonts w:eastAsia="Times New Roman" w:cs="Calibri"/>
          <w:kern w:val="0"/>
          <w:szCs w:val="20"/>
        </w:rPr>
      </w:pPr>
      <w:r>
        <w:rPr>
          <w:szCs w:val="20"/>
        </w:rPr>
        <w:t>Priloga 1 : Obrazec P-5 „Tehnične s</w:t>
      </w:r>
      <w:r w:rsidR="00231031" w:rsidRPr="00B947CE">
        <w:rPr>
          <w:szCs w:val="20"/>
        </w:rPr>
        <w:t>pecifikacij</w:t>
      </w:r>
      <w:r>
        <w:rPr>
          <w:szCs w:val="20"/>
        </w:rPr>
        <w:t>e</w:t>
      </w:r>
      <w:r w:rsidR="00231031" w:rsidRPr="00B947CE">
        <w:rPr>
          <w:szCs w:val="20"/>
        </w:rPr>
        <w:t>“</w:t>
      </w:r>
    </w:p>
    <w:p w14:paraId="1F432AF9" w14:textId="7C638823" w:rsidR="00231031" w:rsidRPr="001E7B7B" w:rsidRDefault="00231031" w:rsidP="00911D56">
      <w:pPr>
        <w:widowControl/>
        <w:numPr>
          <w:ilvl w:val="0"/>
          <w:numId w:val="12"/>
        </w:numPr>
        <w:tabs>
          <w:tab w:val="num" w:pos="1276"/>
        </w:tabs>
        <w:suppressAutoHyphens w:val="0"/>
        <w:autoSpaceDE w:val="0"/>
        <w:autoSpaceDN w:val="0"/>
        <w:adjustRightInd w:val="0"/>
        <w:ind w:left="1418" w:hanging="284"/>
        <w:jc w:val="both"/>
        <w:rPr>
          <w:rFonts w:eastAsia="Times New Roman" w:cs="Calibri"/>
          <w:kern w:val="0"/>
          <w:szCs w:val="20"/>
        </w:rPr>
      </w:pPr>
      <w:r w:rsidRPr="00B947CE">
        <w:rPr>
          <w:szCs w:val="20"/>
        </w:rPr>
        <w:t>Priloga 2 : Obrazec P-4 „Predračun“</w:t>
      </w:r>
    </w:p>
    <w:p w14:paraId="116AA2B9" w14:textId="2736D11C" w:rsidR="001E7B7B" w:rsidRPr="00B947CE" w:rsidRDefault="000D17A1" w:rsidP="00911D56">
      <w:pPr>
        <w:widowControl/>
        <w:numPr>
          <w:ilvl w:val="0"/>
          <w:numId w:val="12"/>
        </w:numPr>
        <w:tabs>
          <w:tab w:val="num" w:pos="1276"/>
        </w:tabs>
        <w:suppressAutoHyphens w:val="0"/>
        <w:autoSpaceDE w:val="0"/>
        <w:autoSpaceDN w:val="0"/>
        <w:adjustRightInd w:val="0"/>
        <w:ind w:left="1418" w:hanging="284"/>
        <w:jc w:val="both"/>
        <w:rPr>
          <w:rFonts w:eastAsia="Times New Roman" w:cs="Calibri"/>
          <w:kern w:val="0"/>
          <w:szCs w:val="20"/>
        </w:rPr>
      </w:pPr>
      <w:r>
        <w:rPr>
          <w:szCs w:val="20"/>
        </w:rPr>
        <w:t xml:space="preserve">Priloga </w:t>
      </w:r>
      <w:r w:rsidR="001E7B7B">
        <w:rPr>
          <w:szCs w:val="20"/>
        </w:rPr>
        <w:t>3:</w:t>
      </w:r>
      <w:r>
        <w:rPr>
          <w:szCs w:val="20"/>
        </w:rPr>
        <w:t xml:space="preserve"> </w:t>
      </w:r>
      <w:r w:rsidR="001E7B7B">
        <w:rPr>
          <w:szCs w:val="20"/>
        </w:rPr>
        <w:t>Obrazec P-6 »Podatki podizvajalca«</w:t>
      </w:r>
      <w:r w:rsidR="0084112A">
        <w:rPr>
          <w:szCs w:val="20"/>
        </w:rPr>
        <w:t xml:space="preserve"> v</w:t>
      </w:r>
      <w:r w:rsidR="00E45D77">
        <w:rPr>
          <w:szCs w:val="20"/>
        </w:rPr>
        <w:t xml:space="preserve"> </w:t>
      </w:r>
      <w:r w:rsidR="0084112A">
        <w:rPr>
          <w:szCs w:val="20"/>
        </w:rPr>
        <w:t>kolikor izvajalec nastopa s podizvajalci</w:t>
      </w:r>
    </w:p>
    <w:p w14:paraId="2049D9A5" w14:textId="023A4B99" w:rsidR="007C058B" w:rsidRPr="00EB7F9E" w:rsidRDefault="007C058B" w:rsidP="00911D56">
      <w:pPr>
        <w:pStyle w:val="ListParagraph"/>
        <w:numPr>
          <w:ilvl w:val="0"/>
          <w:numId w:val="14"/>
        </w:numPr>
        <w:tabs>
          <w:tab w:val="left" w:pos="4678"/>
        </w:tabs>
        <w:autoSpaceDE w:val="0"/>
        <w:jc w:val="both"/>
        <w:rPr>
          <w:rFonts w:ascii="Verdana" w:hAnsi="Verdana" w:cs="Calibri"/>
          <w:sz w:val="20"/>
          <w:szCs w:val="20"/>
        </w:rPr>
      </w:pPr>
      <w:r w:rsidRPr="00EB7F9E">
        <w:rPr>
          <w:rFonts w:ascii="Verdana" w:hAnsi="Verdana" w:cs="Calibri"/>
          <w:sz w:val="20"/>
          <w:szCs w:val="20"/>
        </w:rPr>
        <w:t>Po Enotnem besednjaku javnih n</w:t>
      </w:r>
      <w:r w:rsidR="008B7B29" w:rsidRPr="00EB7F9E">
        <w:rPr>
          <w:rFonts w:ascii="Verdana" w:hAnsi="Verdana" w:cs="Calibri"/>
          <w:sz w:val="20"/>
          <w:szCs w:val="20"/>
        </w:rPr>
        <w:t xml:space="preserve">aročil je CPV koda naročila: </w:t>
      </w:r>
      <w:r w:rsidR="00DE0F14" w:rsidRPr="00EB7F9E">
        <w:rPr>
          <w:rFonts w:ascii="Verdana" w:hAnsi="Verdana" w:cs="Calibri"/>
          <w:sz w:val="20"/>
          <w:szCs w:val="20"/>
        </w:rPr>
        <w:t>48000000-8 - Programski paketi in informacijski sistemi in 72267000-4 - Storitve vzdrževanja in popravila programske opreme</w:t>
      </w:r>
      <w:r w:rsidRPr="00EB7F9E">
        <w:rPr>
          <w:rFonts w:ascii="Verdana" w:hAnsi="Verdana" w:cs="Calibri"/>
          <w:sz w:val="20"/>
          <w:szCs w:val="20"/>
        </w:rPr>
        <w:t>.</w:t>
      </w:r>
    </w:p>
    <w:p w14:paraId="147673D1" w14:textId="77777777" w:rsidR="00A67F6C" w:rsidRDefault="00A67F6C" w:rsidP="00E32C60">
      <w:pPr>
        <w:widowControl/>
        <w:suppressAutoHyphens w:val="0"/>
        <w:autoSpaceDE w:val="0"/>
        <w:jc w:val="center"/>
        <w:rPr>
          <w:rFonts w:eastAsia="Times New Roman" w:cs="Calibri"/>
          <w:b/>
          <w:bCs/>
          <w:szCs w:val="20"/>
        </w:rPr>
      </w:pPr>
    </w:p>
    <w:p w14:paraId="2F7C8F82" w14:textId="2F882169" w:rsidR="005652C4" w:rsidRPr="00B947CE" w:rsidRDefault="005652C4" w:rsidP="00E32C60">
      <w:pPr>
        <w:widowControl/>
        <w:suppressAutoHyphens w:val="0"/>
        <w:autoSpaceDE w:val="0"/>
        <w:jc w:val="center"/>
        <w:rPr>
          <w:rFonts w:eastAsia="Times New Roman" w:cs="Calibri"/>
          <w:b/>
          <w:bCs/>
          <w:szCs w:val="20"/>
        </w:rPr>
      </w:pPr>
      <w:r w:rsidRPr="00B947CE">
        <w:rPr>
          <w:rFonts w:eastAsia="Times New Roman" w:cs="Calibri"/>
          <w:b/>
          <w:bCs/>
          <w:szCs w:val="20"/>
        </w:rPr>
        <w:t xml:space="preserve">VELJAVNOST </w:t>
      </w:r>
      <w:r w:rsidR="00FB4880" w:rsidRPr="00B947CE">
        <w:rPr>
          <w:rFonts w:eastAsia="Times New Roman" w:cs="Calibri"/>
          <w:b/>
          <w:bCs/>
          <w:szCs w:val="20"/>
        </w:rPr>
        <w:t>POGODBE</w:t>
      </w:r>
    </w:p>
    <w:p w14:paraId="589A2E10" w14:textId="77777777" w:rsidR="00CC61E7" w:rsidRPr="00B947CE" w:rsidRDefault="00CC61E7" w:rsidP="00E32C60">
      <w:pPr>
        <w:widowControl/>
        <w:suppressAutoHyphens w:val="0"/>
        <w:autoSpaceDE w:val="0"/>
        <w:jc w:val="center"/>
        <w:rPr>
          <w:rFonts w:eastAsia="Times New Roman" w:cs="Calibri"/>
          <w:b/>
          <w:bCs/>
          <w:szCs w:val="20"/>
        </w:rPr>
      </w:pPr>
    </w:p>
    <w:p w14:paraId="2DE612BA" w14:textId="77777777" w:rsidR="005652C4" w:rsidRPr="00B947CE" w:rsidRDefault="005652C4" w:rsidP="00911D56">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6E692729" w14:textId="77777777" w:rsidR="00CC61E7" w:rsidRPr="00B947CE" w:rsidRDefault="00CC61E7" w:rsidP="00E32C60">
      <w:pPr>
        <w:widowControl/>
        <w:suppressAutoHyphens w:val="0"/>
        <w:autoSpaceDE w:val="0"/>
        <w:jc w:val="center"/>
        <w:rPr>
          <w:rFonts w:eastAsia="Times New Roman" w:cs="Calibri"/>
          <w:b/>
          <w:bCs/>
          <w:szCs w:val="20"/>
        </w:rPr>
      </w:pPr>
    </w:p>
    <w:p w14:paraId="6B6601A4" w14:textId="7A5EF136" w:rsidR="00A47D54" w:rsidRPr="00B947CE" w:rsidRDefault="00A47D54" w:rsidP="00911D56">
      <w:pPr>
        <w:pStyle w:val="ListParagraph"/>
        <w:numPr>
          <w:ilvl w:val="0"/>
          <w:numId w:val="15"/>
        </w:numPr>
        <w:tabs>
          <w:tab w:val="left" w:pos="4678"/>
        </w:tabs>
        <w:autoSpaceDE w:val="0"/>
        <w:jc w:val="both"/>
        <w:rPr>
          <w:rFonts w:ascii="Verdana" w:hAnsi="Verdana" w:cs="Calibri"/>
          <w:sz w:val="20"/>
          <w:szCs w:val="20"/>
        </w:rPr>
      </w:pPr>
      <w:r w:rsidRPr="00B947CE">
        <w:rPr>
          <w:rFonts w:ascii="Verdana" w:hAnsi="Verdana" w:cs="Calibri"/>
          <w:sz w:val="20"/>
          <w:szCs w:val="20"/>
        </w:rPr>
        <w:t xml:space="preserve">Pogodba se sklepa za obdobje </w:t>
      </w:r>
      <w:r w:rsidR="00271370">
        <w:rPr>
          <w:rFonts w:ascii="Verdana" w:hAnsi="Verdana" w:cs="Calibri"/>
          <w:sz w:val="20"/>
          <w:szCs w:val="20"/>
        </w:rPr>
        <w:t>24</w:t>
      </w:r>
      <w:r w:rsidRPr="00B947CE">
        <w:rPr>
          <w:rFonts w:ascii="Verdana" w:hAnsi="Verdana" w:cs="Calibri"/>
          <w:sz w:val="20"/>
          <w:szCs w:val="20"/>
        </w:rPr>
        <w:t xml:space="preserve"> mesecev in stopi v veljavo s podpisom obeh pogodbenih strank, u</w:t>
      </w:r>
      <w:r w:rsidR="00AE438E" w:rsidRPr="00B947CE">
        <w:rPr>
          <w:rFonts w:ascii="Verdana" w:hAnsi="Verdana" w:cs="Calibri"/>
          <w:sz w:val="20"/>
          <w:szCs w:val="20"/>
        </w:rPr>
        <w:t>porab</w:t>
      </w:r>
      <w:r w:rsidR="007466E5">
        <w:rPr>
          <w:rFonts w:ascii="Verdana" w:hAnsi="Verdana" w:cs="Calibri"/>
          <w:sz w:val="20"/>
          <w:szCs w:val="20"/>
        </w:rPr>
        <w:t xml:space="preserve">ljati se začne z dnem </w:t>
      </w:r>
      <w:r w:rsidR="007466E5" w:rsidRPr="00271370">
        <w:rPr>
          <w:rFonts w:ascii="Verdana" w:hAnsi="Verdana" w:cs="Calibri"/>
          <w:sz w:val="20"/>
          <w:szCs w:val="20"/>
        </w:rPr>
        <w:t>1.</w:t>
      </w:r>
      <w:r w:rsidR="00FE228A" w:rsidRPr="00271370">
        <w:rPr>
          <w:rFonts w:ascii="Verdana" w:hAnsi="Verdana" w:cs="Calibri"/>
          <w:sz w:val="20"/>
          <w:szCs w:val="20"/>
        </w:rPr>
        <w:t>9</w:t>
      </w:r>
      <w:r w:rsidR="007466E5" w:rsidRPr="00271370">
        <w:rPr>
          <w:rFonts w:ascii="Verdana" w:hAnsi="Verdana" w:cs="Calibri"/>
          <w:sz w:val="20"/>
          <w:szCs w:val="20"/>
        </w:rPr>
        <w:t>.202</w:t>
      </w:r>
      <w:r w:rsidR="00DE0F14" w:rsidRPr="00271370">
        <w:rPr>
          <w:rFonts w:ascii="Verdana" w:hAnsi="Verdana" w:cs="Calibri"/>
          <w:sz w:val="20"/>
          <w:szCs w:val="20"/>
        </w:rPr>
        <w:t>6</w:t>
      </w:r>
      <w:r w:rsidR="00AE438E" w:rsidRPr="00271370">
        <w:rPr>
          <w:rFonts w:ascii="Verdana" w:hAnsi="Verdana" w:cs="Calibri"/>
          <w:sz w:val="20"/>
          <w:szCs w:val="20"/>
        </w:rPr>
        <w:t xml:space="preserve"> in traja do </w:t>
      </w:r>
      <w:r w:rsidR="00F17551" w:rsidRPr="00271370">
        <w:rPr>
          <w:rFonts w:ascii="Verdana" w:hAnsi="Verdana" w:cs="Calibri"/>
          <w:sz w:val="20"/>
          <w:szCs w:val="20"/>
        </w:rPr>
        <w:t>31.</w:t>
      </w:r>
      <w:r w:rsidR="00271370" w:rsidRPr="00271370">
        <w:rPr>
          <w:rFonts w:ascii="Verdana" w:hAnsi="Verdana" w:cs="Calibri"/>
          <w:sz w:val="20"/>
          <w:szCs w:val="20"/>
        </w:rPr>
        <w:t>8</w:t>
      </w:r>
      <w:r w:rsidR="00F17551" w:rsidRPr="00271370">
        <w:rPr>
          <w:rFonts w:ascii="Verdana" w:hAnsi="Verdana" w:cs="Calibri"/>
          <w:sz w:val="20"/>
          <w:szCs w:val="20"/>
        </w:rPr>
        <w:t>.</w:t>
      </w:r>
      <w:r w:rsidR="00DE0F14" w:rsidRPr="00271370">
        <w:rPr>
          <w:rFonts w:ascii="Verdana" w:hAnsi="Verdana" w:cs="Calibri"/>
          <w:sz w:val="20"/>
          <w:szCs w:val="20"/>
        </w:rPr>
        <w:t>20</w:t>
      </w:r>
      <w:r w:rsidR="00271370" w:rsidRPr="00271370">
        <w:rPr>
          <w:rFonts w:ascii="Verdana" w:hAnsi="Verdana" w:cs="Calibri"/>
          <w:sz w:val="20"/>
          <w:szCs w:val="20"/>
        </w:rPr>
        <w:t>28</w:t>
      </w:r>
      <w:r w:rsidRPr="00271370">
        <w:rPr>
          <w:rFonts w:ascii="Verdana" w:hAnsi="Verdana" w:cs="Calibri"/>
          <w:sz w:val="20"/>
          <w:szCs w:val="20"/>
        </w:rPr>
        <w:t>.</w:t>
      </w:r>
    </w:p>
    <w:p w14:paraId="2FE40E9D" w14:textId="156B2FCA" w:rsidR="00825964" w:rsidRPr="00B947CE" w:rsidRDefault="00825964" w:rsidP="00C3624C">
      <w:pPr>
        <w:widowControl/>
        <w:suppressAutoHyphens w:val="0"/>
        <w:autoSpaceDE w:val="0"/>
        <w:autoSpaceDN w:val="0"/>
        <w:adjustRightInd w:val="0"/>
        <w:jc w:val="center"/>
        <w:rPr>
          <w:rFonts w:eastAsia="Times New Roman" w:cs="Calibri,Bold"/>
          <w:b/>
          <w:bCs/>
          <w:kern w:val="0"/>
          <w:szCs w:val="20"/>
        </w:rPr>
      </w:pPr>
    </w:p>
    <w:p w14:paraId="5B115814" w14:textId="77777777" w:rsidR="005652C4" w:rsidRPr="00B947CE" w:rsidRDefault="005652C4" w:rsidP="00FF01A1">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POGODBENA VREDNOST</w:t>
      </w:r>
    </w:p>
    <w:p w14:paraId="436CD633" w14:textId="77777777" w:rsidR="00CC61E7" w:rsidRPr="00B947CE" w:rsidRDefault="00CC61E7" w:rsidP="00FF01A1">
      <w:pPr>
        <w:widowControl/>
        <w:suppressAutoHyphens w:val="0"/>
        <w:autoSpaceDE w:val="0"/>
        <w:autoSpaceDN w:val="0"/>
        <w:adjustRightInd w:val="0"/>
        <w:jc w:val="center"/>
        <w:rPr>
          <w:rFonts w:eastAsia="Times New Roman" w:cs="Calibri,Bold"/>
          <w:b/>
          <w:bCs/>
          <w:kern w:val="0"/>
          <w:szCs w:val="20"/>
        </w:rPr>
      </w:pPr>
    </w:p>
    <w:p w14:paraId="416241B0" w14:textId="2C26AE4D" w:rsidR="005652C4" w:rsidRDefault="004F2209" w:rsidP="00911D56">
      <w:pPr>
        <w:widowControl/>
        <w:numPr>
          <w:ilvl w:val="0"/>
          <w:numId w:val="4"/>
        </w:numPr>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č</w:t>
      </w:r>
      <w:r w:rsidR="005652C4" w:rsidRPr="00B947CE">
        <w:rPr>
          <w:rFonts w:eastAsia="Times New Roman" w:cs="Calibri,Bold"/>
          <w:b/>
          <w:bCs/>
          <w:kern w:val="0"/>
          <w:szCs w:val="20"/>
        </w:rPr>
        <w:t>len</w:t>
      </w:r>
    </w:p>
    <w:p w14:paraId="19513BF2" w14:textId="77777777" w:rsidR="004F2209" w:rsidRPr="00B947CE" w:rsidRDefault="004F2209" w:rsidP="004F2209">
      <w:pPr>
        <w:widowControl/>
        <w:suppressAutoHyphens w:val="0"/>
        <w:autoSpaceDE w:val="0"/>
        <w:autoSpaceDN w:val="0"/>
        <w:adjustRightInd w:val="0"/>
        <w:ind w:left="360"/>
        <w:jc w:val="center"/>
        <w:rPr>
          <w:rFonts w:eastAsia="Times New Roman" w:cs="Calibri,Bold"/>
          <w:b/>
          <w:bCs/>
          <w:kern w:val="0"/>
          <w:szCs w:val="20"/>
        </w:rPr>
      </w:pPr>
    </w:p>
    <w:p w14:paraId="717ECAA3" w14:textId="1CE09167" w:rsidR="005652C4" w:rsidRPr="00911D56" w:rsidRDefault="004D5BD2" w:rsidP="00911D56">
      <w:pPr>
        <w:autoSpaceDE w:val="0"/>
        <w:autoSpaceDN w:val="0"/>
        <w:adjustRightInd w:val="0"/>
        <w:ind w:left="360"/>
        <w:jc w:val="both"/>
        <w:rPr>
          <w:rFonts w:cs="Calibri"/>
          <w:szCs w:val="20"/>
        </w:rPr>
      </w:pPr>
      <w:r>
        <w:rPr>
          <w:rFonts w:cs="Calibri"/>
          <w:szCs w:val="20"/>
        </w:rPr>
        <w:t>1)</w:t>
      </w:r>
    </w:p>
    <w:tbl>
      <w:tblPr>
        <w:tblW w:w="10416" w:type="dxa"/>
        <w:tblCellMar>
          <w:left w:w="70" w:type="dxa"/>
          <w:right w:w="70" w:type="dxa"/>
        </w:tblCellMar>
        <w:tblLook w:val="04A0" w:firstRow="1" w:lastRow="0" w:firstColumn="1" w:lastColumn="0" w:noHBand="0" w:noVBand="1"/>
      </w:tblPr>
      <w:tblGrid>
        <w:gridCol w:w="4106"/>
        <w:gridCol w:w="924"/>
        <w:gridCol w:w="940"/>
        <w:gridCol w:w="1113"/>
        <w:gridCol w:w="123"/>
        <w:gridCol w:w="819"/>
        <w:gridCol w:w="123"/>
        <w:gridCol w:w="1011"/>
        <w:gridCol w:w="123"/>
        <w:gridCol w:w="1011"/>
        <w:gridCol w:w="123"/>
      </w:tblGrid>
      <w:tr w:rsidR="00387B62" w:rsidRPr="00387B62" w14:paraId="7FBE3B99" w14:textId="77777777" w:rsidTr="00D11B04">
        <w:trPr>
          <w:trHeight w:val="285"/>
        </w:trPr>
        <w:tc>
          <w:tcPr>
            <w:tcW w:w="4106"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14:paraId="2F27D29E" w14:textId="4402BF00" w:rsidR="00387B62" w:rsidRPr="00387B62" w:rsidRDefault="00524CD0" w:rsidP="00387B62">
            <w:pPr>
              <w:widowControl/>
              <w:suppressAutoHyphens w:val="0"/>
              <w:rPr>
                <w:rFonts w:eastAsia="Times New Roman" w:cs="Calibri"/>
                <w:b/>
                <w:bCs/>
                <w:color w:val="FA7D00"/>
                <w:kern w:val="0"/>
                <w:sz w:val="18"/>
                <w:szCs w:val="18"/>
              </w:rPr>
            </w:pPr>
            <w:r>
              <w:rPr>
                <w:rFonts w:eastAsia="Times New Roman" w:cs="Calibri"/>
                <w:b/>
                <w:bCs/>
                <w:color w:val="FA7D00"/>
                <w:kern w:val="0"/>
                <w:sz w:val="18"/>
                <w:szCs w:val="18"/>
              </w:rPr>
              <w:t>Pogodbeno leto (1.9. – 31.8.)</w:t>
            </w:r>
            <w:r w:rsidR="00387B62" w:rsidRPr="00387B62">
              <w:rPr>
                <w:rFonts w:eastAsia="Times New Roman" w:cs="Calibri"/>
                <w:b/>
                <w:bCs/>
                <w:color w:val="FA7D00"/>
                <w:kern w:val="0"/>
                <w:sz w:val="18"/>
                <w:szCs w:val="18"/>
              </w:rPr>
              <w:t>:</w:t>
            </w:r>
          </w:p>
        </w:tc>
        <w:tc>
          <w:tcPr>
            <w:tcW w:w="924" w:type="dxa"/>
            <w:tcBorders>
              <w:top w:val="nil"/>
              <w:left w:val="nil"/>
              <w:bottom w:val="nil"/>
              <w:right w:val="nil"/>
            </w:tcBorders>
            <w:shd w:val="clear" w:color="auto" w:fill="auto"/>
            <w:noWrap/>
            <w:vAlign w:val="bottom"/>
            <w:hideMark/>
          </w:tcPr>
          <w:p w14:paraId="25C7C3C1" w14:textId="77777777" w:rsidR="00387B62" w:rsidRPr="00387B62" w:rsidRDefault="00387B62" w:rsidP="00387B62">
            <w:pPr>
              <w:widowControl/>
              <w:suppressAutoHyphens w:val="0"/>
              <w:rPr>
                <w:rFonts w:eastAsia="Times New Roman" w:cs="Calibri"/>
                <w:b/>
                <w:bCs/>
                <w:color w:val="FA7D00"/>
                <w:kern w:val="0"/>
                <w:sz w:val="18"/>
                <w:szCs w:val="18"/>
              </w:rPr>
            </w:pPr>
          </w:p>
        </w:tc>
        <w:tc>
          <w:tcPr>
            <w:tcW w:w="940" w:type="dxa"/>
            <w:tcBorders>
              <w:top w:val="nil"/>
              <w:left w:val="nil"/>
              <w:bottom w:val="nil"/>
              <w:right w:val="nil"/>
            </w:tcBorders>
            <w:shd w:val="clear" w:color="auto" w:fill="auto"/>
            <w:noWrap/>
            <w:vAlign w:val="bottom"/>
            <w:hideMark/>
          </w:tcPr>
          <w:p w14:paraId="7BAD7A1B" w14:textId="77777777" w:rsidR="00387B62" w:rsidRPr="00387B62" w:rsidRDefault="00387B62" w:rsidP="00387B62">
            <w:pPr>
              <w:widowControl/>
              <w:suppressAutoHyphens w:val="0"/>
              <w:jc w:val="center"/>
              <w:rPr>
                <w:rFonts w:eastAsia="Times New Roman"/>
                <w:kern w:val="0"/>
                <w:sz w:val="18"/>
                <w:szCs w:val="18"/>
              </w:rPr>
            </w:pPr>
          </w:p>
        </w:tc>
        <w:tc>
          <w:tcPr>
            <w:tcW w:w="1236" w:type="dxa"/>
            <w:gridSpan w:val="2"/>
            <w:tcBorders>
              <w:top w:val="nil"/>
              <w:left w:val="nil"/>
              <w:bottom w:val="nil"/>
              <w:right w:val="nil"/>
            </w:tcBorders>
            <w:shd w:val="clear" w:color="auto" w:fill="auto"/>
            <w:noWrap/>
            <w:vAlign w:val="bottom"/>
            <w:hideMark/>
          </w:tcPr>
          <w:p w14:paraId="49326A73" w14:textId="77777777" w:rsidR="00387B62" w:rsidRPr="00387B62" w:rsidRDefault="00387B62" w:rsidP="00387B62">
            <w:pPr>
              <w:widowControl/>
              <w:suppressAutoHyphens w:val="0"/>
              <w:jc w:val="center"/>
              <w:rPr>
                <w:rFonts w:eastAsia="Times New Roman"/>
                <w:kern w:val="0"/>
                <w:sz w:val="18"/>
                <w:szCs w:val="18"/>
              </w:rPr>
            </w:pPr>
          </w:p>
        </w:tc>
        <w:tc>
          <w:tcPr>
            <w:tcW w:w="942" w:type="dxa"/>
            <w:gridSpan w:val="2"/>
            <w:tcBorders>
              <w:top w:val="nil"/>
              <w:left w:val="nil"/>
              <w:bottom w:val="nil"/>
              <w:right w:val="nil"/>
            </w:tcBorders>
            <w:shd w:val="clear" w:color="auto" w:fill="auto"/>
            <w:noWrap/>
            <w:vAlign w:val="bottom"/>
            <w:hideMark/>
          </w:tcPr>
          <w:p w14:paraId="2E2A955F" w14:textId="77777777" w:rsidR="00387B62" w:rsidRPr="00387B62" w:rsidRDefault="00387B62" w:rsidP="00387B62">
            <w:pPr>
              <w:widowControl/>
              <w:suppressAutoHyphens w:val="0"/>
              <w:jc w:val="right"/>
              <w:rPr>
                <w:rFonts w:eastAsia="Times New Roman"/>
                <w:kern w:val="0"/>
                <w:sz w:val="18"/>
                <w:szCs w:val="18"/>
              </w:rPr>
            </w:pPr>
          </w:p>
        </w:tc>
        <w:tc>
          <w:tcPr>
            <w:tcW w:w="1134" w:type="dxa"/>
            <w:gridSpan w:val="2"/>
            <w:tcBorders>
              <w:top w:val="nil"/>
              <w:left w:val="nil"/>
              <w:bottom w:val="nil"/>
              <w:right w:val="nil"/>
            </w:tcBorders>
            <w:shd w:val="clear" w:color="auto" w:fill="auto"/>
            <w:noWrap/>
            <w:vAlign w:val="bottom"/>
            <w:hideMark/>
          </w:tcPr>
          <w:p w14:paraId="32B11DF4" w14:textId="77777777" w:rsidR="00387B62" w:rsidRPr="00387B62" w:rsidRDefault="00387B62" w:rsidP="00387B62">
            <w:pPr>
              <w:widowControl/>
              <w:suppressAutoHyphens w:val="0"/>
              <w:jc w:val="right"/>
              <w:rPr>
                <w:rFonts w:eastAsia="Times New Roman"/>
                <w:kern w:val="0"/>
                <w:sz w:val="18"/>
                <w:szCs w:val="18"/>
              </w:rPr>
            </w:pPr>
          </w:p>
        </w:tc>
        <w:tc>
          <w:tcPr>
            <w:tcW w:w="1134" w:type="dxa"/>
            <w:gridSpan w:val="2"/>
            <w:tcBorders>
              <w:top w:val="nil"/>
              <w:left w:val="nil"/>
              <w:bottom w:val="nil"/>
              <w:right w:val="nil"/>
            </w:tcBorders>
            <w:shd w:val="clear" w:color="auto" w:fill="auto"/>
            <w:noWrap/>
            <w:vAlign w:val="bottom"/>
            <w:hideMark/>
          </w:tcPr>
          <w:p w14:paraId="4FD6D535" w14:textId="77777777" w:rsidR="00387B62" w:rsidRPr="00387B62" w:rsidRDefault="00387B62" w:rsidP="00387B62">
            <w:pPr>
              <w:widowControl/>
              <w:suppressAutoHyphens w:val="0"/>
              <w:rPr>
                <w:rFonts w:eastAsia="Times New Roman"/>
                <w:kern w:val="0"/>
                <w:sz w:val="18"/>
                <w:szCs w:val="18"/>
              </w:rPr>
            </w:pPr>
          </w:p>
        </w:tc>
      </w:tr>
      <w:tr w:rsidR="00387B62" w:rsidRPr="00387B62" w14:paraId="24634FD3" w14:textId="77777777" w:rsidTr="00D11B04">
        <w:trPr>
          <w:gridAfter w:val="1"/>
          <w:wAfter w:w="123" w:type="dxa"/>
          <w:trHeight w:val="540"/>
        </w:trPr>
        <w:tc>
          <w:tcPr>
            <w:tcW w:w="4106" w:type="dxa"/>
            <w:vMerge w:val="restart"/>
            <w:tcBorders>
              <w:top w:val="nil"/>
              <w:left w:val="nil"/>
              <w:bottom w:val="nil"/>
              <w:right w:val="nil"/>
            </w:tcBorders>
            <w:shd w:val="clear" w:color="000000" w:fill="FFF2CC"/>
            <w:vAlign w:val="center"/>
            <w:hideMark/>
          </w:tcPr>
          <w:p w14:paraId="40016B9F" w14:textId="77777777" w:rsidR="00387B62" w:rsidRPr="00387B62" w:rsidRDefault="00387B62" w:rsidP="00387B6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Predmet naročila*</w:t>
            </w:r>
          </w:p>
        </w:tc>
        <w:tc>
          <w:tcPr>
            <w:tcW w:w="924" w:type="dxa"/>
            <w:vMerge w:val="restart"/>
            <w:tcBorders>
              <w:top w:val="nil"/>
              <w:left w:val="nil"/>
              <w:bottom w:val="nil"/>
              <w:right w:val="nil"/>
            </w:tcBorders>
            <w:shd w:val="clear" w:color="000000" w:fill="F2F2F2"/>
            <w:vAlign w:val="center"/>
            <w:hideMark/>
          </w:tcPr>
          <w:p w14:paraId="118A832A" w14:textId="77777777" w:rsidR="00387B62" w:rsidRPr="00387B62" w:rsidRDefault="00387B62" w:rsidP="00387B6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Celotna letna količina</w:t>
            </w:r>
          </w:p>
        </w:tc>
        <w:tc>
          <w:tcPr>
            <w:tcW w:w="940" w:type="dxa"/>
            <w:tcBorders>
              <w:top w:val="nil"/>
              <w:left w:val="nil"/>
              <w:bottom w:val="nil"/>
              <w:right w:val="nil"/>
            </w:tcBorders>
            <w:shd w:val="clear" w:color="000000" w:fill="F2F2F2"/>
            <w:vAlign w:val="center"/>
            <w:hideMark/>
          </w:tcPr>
          <w:p w14:paraId="09D691EA" w14:textId="77777777" w:rsidR="00387B62" w:rsidRPr="00387B62" w:rsidRDefault="00387B62" w:rsidP="00387B6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 </w:t>
            </w:r>
          </w:p>
        </w:tc>
        <w:tc>
          <w:tcPr>
            <w:tcW w:w="1113" w:type="dxa"/>
            <w:tcBorders>
              <w:top w:val="nil"/>
              <w:left w:val="nil"/>
              <w:bottom w:val="nil"/>
              <w:right w:val="nil"/>
            </w:tcBorders>
            <w:shd w:val="clear" w:color="000000" w:fill="F2F2F2"/>
            <w:vAlign w:val="center"/>
            <w:hideMark/>
          </w:tcPr>
          <w:p w14:paraId="07A88591" w14:textId="77777777" w:rsidR="00387B62" w:rsidRPr="00387B62" w:rsidRDefault="00387B62" w:rsidP="00557BD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Cena / enoto</w:t>
            </w:r>
          </w:p>
        </w:tc>
        <w:tc>
          <w:tcPr>
            <w:tcW w:w="942" w:type="dxa"/>
            <w:gridSpan w:val="2"/>
            <w:tcBorders>
              <w:top w:val="nil"/>
              <w:left w:val="nil"/>
              <w:bottom w:val="nil"/>
              <w:right w:val="nil"/>
            </w:tcBorders>
            <w:shd w:val="clear" w:color="000000" w:fill="F2F2F2"/>
            <w:vAlign w:val="center"/>
            <w:hideMark/>
          </w:tcPr>
          <w:p w14:paraId="6718D10F"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Cena / enoto</w:t>
            </w:r>
          </w:p>
        </w:tc>
        <w:tc>
          <w:tcPr>
            <w:tcW w:w="1134" w:type="dxa"/>
            <w:gridSpan w:val="2"/>
            <w:tcBorders>
              <w:top w:val="nil"/>
              <w:left w:val="nil"/>
              <w:bottom w:val="nil"/>
              <w:right w:val="nil"/>
            </w:tcBorders>
            <w:shd w:val="clear" w:color="000000" w:fill="F2F2F2"/>
            <w:vAlign w:val="center"/>
            <w:hideMark/>
          </w:tcPr>
          <w:p w14:paraId="3E190DEE"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Cena za celo letno količino</w:t>
            </w:r>
          </w:p>
        </w:tc>
        <w:tc>
          <w:tcPr>
            <w:tcW w:w="1134" w:type="dxa"/>
            <w:gridSpan w:val="2"/>
            <w:tcBorders>
              <w:top w:val="nil"/>
              <w:left w:val="nil"/>
              <w:bottom w:val="nil"/>
              <w:right w:val="nil"/>
            </w:tcBorders>
            <w:shd w:val="clear" w:color="000000" w:fill="F2F2F2"/>
            <w:vAlign w:val="center"/>
            <w:hideMark/>
          </w:tcPr>
          <w:p w14:paraId="6238495D"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Cena za celo letno količino</w:t>
            </w:r>
          </w:p>
        </w:tc>
      </w:tr>
      <w:tr w:rsidR="00557BD2" w:rsidRPr="00387B62" w14:paraId="564493D0" w14:textId="77777777" w:rsidTr="00D11B04">
        <w:trPr>
          <w:gridAfter w:val="1"/>
          <w:wAfter w:w="123" w:type="dxa"/>
          <w:trHeight w:val="300"/>
        </w:trPr>
        <w:tc>
          <w:tcPr>
            <w:tcW w:w="4106" w:type="dxa"/>
            <w:vMerge/>
            <w:tcBorders>
              <w:top w:val="nil"/>
              <w:left w:val="nil"/>
              <w:bottom w:val="nil"/>
              <w:right w:val="nil"/>
            </w:tcBorders>
            <w:vAlign w:val="center"/>
            <w:hideMark/>
          </w:tcPr>
          <w:p w14:paraId="10FA1FBB" w14:textId="77777777" w:rsidR="00387B62" w:rsidRPr="00387B62" w:rsidRDefault="00387B62" w:rsidP="00387B62">
            <w:pPr>
              <w:widowControl/>
              <w:suppressAutoHyphens w:val="0"/>
              <w:rPr>
                <w:rFonts w:eastAsia="Times New Roman" w:cs="Calibri"/>
                <w:b/>
                <w:bCs/>
                <w:kern w:val="0"/>
                <w:sz w:val="18"/>
                <w:szCs w:val="18"/>
              </w:rPr>
            </w:pPr>
          </w:p>
        </w:tc>
        <w:tc>
          <w:tcPr>
            <w:tcW w:w="924" w:type="dxa"/>
            <w:vMerge/>
            <w:tcBorders>
              <w:top w:val="nil"/>
              <w:left w:val="nil"/>
              <w:bottom w:val="nil"/>
              <w:right w:val="nil"/>
            </w:tcBorders>
            <w:vAlign w:val="center"/>
            <w:hideMark/>
          </w:tcPr>
          <w:p w14:paraId="66A006BF" w14:textId="77777777" w:rsidR="00387B62" w:rsidRPr="00387B62" w:rsidRDefault="00387B62" w:rsidP="00387B62">
            <w:pPr>
              <w:widowControl/>
              <w:suppressAutoHyphens w:val="0"/>
              <w:rPr>
                <w:rFonts w:eastAsia="Times New Roman" w:cs="Calibri"/>
                <w:b/>
                <w:bCs/>
                <w:kern w:val="0"/>
                <w:sz w:val="18"/>
                <w:szCs w:val="18"/>
              </w:rPr>
            </w:pPr>
          </w:p>
        </w:tc>
        <w:tc>
          <w:tcPr>
            <w:tcW w:w="940" w:type="dxa"/>
            <w:tcBorders>
              <w:top w:val="nil"/>
              <w:left w:val="nil"/>
              <w:bottom w:val="nil"/>
              <w:right w:val="nil"/>
            </w:tcBorders>
            <w:shd w:val="clear" w:color="000000" w:fill="F2F2F2"/>
            <w:vAlign w:val="center"/>
            <w:hideMark/>
          </w:tcPr>
          <w:p w14:paraId="242FC7F9" w14:textId="77777777" w:rsidR="00387B62" w:rsidRPr="00387B62" w:rsidRDefault="00387B62" w:rsidP="00387B6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Enota</w:t>
            </w:r>
          </w:p>
        </w:tc>
        <w:tc>
          <w:tcPr>
            <w:tcW w:w="1113" w:type="dxa"/>
            <w:tcBorders>
              <w:top w:val="nil"/>
              <w:left w:val="nil"/>
              <w:bottom w:val="nil"/>
              <w:right w:val="nil"/>
            </w:tcBorders>
            <w:shd w:val="clear" w:color="000000" w:fill="F2F2F2"/>
            <w:vAlign w:val="center"/>
            <w:hideMark/>
          </w:tcPr>
          <w:p w14:paraId="5817553A" w14:textId="77777777" w:rsidR="00387B62" w:rsidRPr="00387B62" w:rsidRDefault="00387B62" w:rsidP="00557BD2">
            <w:pPr>
              <w:widowControl/>
              <w:suppressAutoHyphens w:val="0"/>
              <w:jc w:val="center"/>
              <w:rPr>
                <w:rFonts w:eastAsia="Times New Roman" w:cs="Calibri"/>
                <w:b/>
                <w:bCs/>
                <w:kern w:val="0"/>
                <w:sz w:val="18"/>
                <w:szCs w:val="18"/>
              </w:rPr>
            </w:pPr>
            <w:r w:rsidRPr="00387B62">
              <w:rPr>
                <w:rFonts w:eastAsia="Times New Roman" w:cs="Calibri"/>
                <w:b/>
                <w:bCs/>
                <w:kern w:val="0"/>
                <w:sz w:val="18"/>
                <w:szCs w:val="18"/>
              </w:rPr>
              <w:t>brez DDV</w:t>
            </w:r>
          </w:p>
        </w:tc>
        <w:tc>
          <w:tcPr>
            <w:tcW w:w="942" w:type="dxa"/>
            <w:gridSpan w:val="2"/>
            <w:tcBorders>
              <w:top w:val="nil"/>
              <w:left w:val="nil"/>
              <w:bottom w:val="nil"/>
              <w:right w:val="nil"/>
            </w:tcBorders>
            <w:shd w:val="clear" w:color="000000" w:fill="F2F2F2"/>
            <w:vAlign w:val="center"/>
            <w:hideMark/>
          </w:tcPr>
          <w:p w14:paraId="122D6DA3"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z DDV</w:t>
            </w:r>
          </w:p>
        </w:tc>
        <w:tc>
          <w:tcPr>
            <w:tcW w:w="1134" w:type="dxa"/>
            <w:gridSpan w:val="2"/>
            <w:tcBorders>
              <w:top w:val="nil"/>
              <w:left w:val="nil"/>
              <w:bottom w:val="nil"/>
              <w:right w:val="nil"/>
            </w:tcBorders>
            <w:shd w:val="clear" w:color="000000" w:fill="F2F2F2"/>
            <w:vAlign w:val="center"/>
            <w:hideMark/>
          </w:tcPr>
          <w:p w14:paraId="73D3B857"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brez DDV</w:t>
            </w:r>
          </w:p>
        </w:tc>
        <w:tc>
          <w:tcPr>
            <w:tcW w:w="1134" w:type="dxa"/>
            <w:gridSpan w:val="2"/>
            <w:tcBorders>
              <w:top w:val="nil"/>
              <w:left w:val="nil"/>
              <w:bottom w:val="nil"/>
              <w:right w:val="nil"/>
            </w:tcBorders>
            <w:shd w:val="clear" w:color="000000" w:fill="F2F2F2"/>
            <w:vAlign w:val="center"/>
            <w:hideMark/>
          </w:tcPr>
          <w:p w14:paraId="1C53CF4E" w14:textId="77777777" w:rsidR="00387B62" w:rsidRPr="00387B62" w:rsidRDefault="00387B62" w:rsidP="00387B62">
            <w:pPr>
              <w:widowControl/>
              <w:suppressAutoHyphens w:val="0"/>
              <w:jc w:val="right"/>
              <w:rPr>
                <w:rFonts w:eastAsia="Times New Roman" w:cs="Calibri"/>
                <w:b/>
                <w:bCs/>
                <w:kern w:val="0"/>
                <w:sz w:val="18"/>
                <w:szCs w:val="18"/>
              </w:rPr>
            </w:pPr>
            <w:r w:rsidRPr="00387B62">
              <w:rPr>
                <w:rFonts w:eastAsia="Times New Roman" w:cs="Calibri"/>
                <w:b/>
                <w:bCs/>
                <w:kern w:val="0"/>
                <w:sz w:val="18"/>
                <w:szCs w:val="18"/>
              </w:rPr>
              <w:t>z DDV</w:t>
            </w:r>
          </w:p>
        </w:tc>
      </w:tr>
      <w:tr w:rsidR="00387B62" w:rsidRPr="00387B62" w14:paraId="5E393552" w14:textId="77777777" w:rsidTr="00D11B04">
        <w:trPr>
          <w:trHeight w:val="7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8069" w14:textId="2EA8EE57" w:rsidR="00387B62" w:rsidRPr="00231179" w:rsidRDefault="000433ED" w:rsidP="00231179">
            <w:pPr>
              <w:pStyle w:val="ListParagraph"/>
              <w:numPr>
                <w:ilvl w:val="0"/>
                <w:numId w:val="28"/>
              </w:numPr>
              <w:ind w:left="209" w:hanging="209"/>
              <w:rPr>
                <w:rFonts w:ascii="Verdana" w:hAnsi="Verdana" w:cs="Arial"/>
                <w:color w:val="000000"/>
                <w:sz w:val="18"/>
                <w:szCs w:val="18"/>
              </w:rPr>
            </w:pPr>
            <w:r w:rsidRPr="007F4D2C">
              <w:rPr>
                <w:rFonts w:ascii="Verdana" w:hAnsi="Verdana" w:cs="Arial"/>
                <w:color w:val="000000"/>
                <w:sz w:val="18"/>
                <w:szCs w:val="18"/>
              </w:rPr>
              <w:t>Sklop 1:</w:t>
            </w:r>
            <w:r>
              <w:rPr>
                <w:rFonts w:ascii="Verdana" w:hAnsi="Verdana" w:cs="Arial"/>
                <w:color w:val="000000"/>
                <w:sz w:val="18"/>
                <w:szCs w:val="18"/>
              </w:rPr>
              <w:t xml:space="preserve"> </w:t>
            </w:r>
            <w:r w:rsidR="00387B62" w:rsidRPr="00231179">
              <w:rPr>
                <w:rFonts w:ascii="Verdana" w:hAnsi="Verdana" w:cs="Arial"/>
                <w:color w:val="000000"/>
                <w:sz w:val="18"/>
                <w:szCs w:val="18"/>
              </w:rPr>
              <w:t>CPCES-CO</w:t>
            </w:r>
            <w:r w:rsidR="00387B62" w:rsidRPr="00231179">
              <w:rPr>
                <w:rFonts w:ascii="Verdana" w:hAnsi="Verdana" w:cs="Arial"/>
                <w:color w:val="000000"/>
                <w:sz w:val="18"/>
                <w:szCs w:val="18"/>
              </w:rPr>
              <w:br/>
              <w:t xml:space="preserve">STANDARD, Standard </w:t>
            </w:r>
            <w:proofErr w:type="spellStart"/>
            <w:r w:rsidR="00387B62" w:rsidRPr="00231179">
              <w:rPr>
                <w:rFonts w:ascii="Verdana" w:hAnsi="Verdana" w:cs="Arial"/>
                <w:color w:val="000000"/>
                <w:sz w:val="18"/>
                <w:szCs w:val="18"/>
              </w:rPr>
              <w:t>Collaborative</w:t>
            </w:r>
            <w:proofErr w:type="spellEnd"/>
            <w:r w:rsidR="00387B62" w:rsidRPr="00231179">
              <w:rPr>
                <w:rFonts w:ascii="Verdana" w:hAnsi="Verdana" w:cs="Arial"/>
                <w:color w:val="000000"/>
                <w:sz w:val="18"/>
                <w:szCs w:val="18"/>
              </w:rPr>
              <w:t xml:space="preserve"> </w:t>
            </w:r>
            <w:proofErr w:type="spellStart"/>
            <w:r w:rsidR="00387B62" w:rsidRPr="00231179">
              <w:rPr>
                <w:rFonts w:ascii="Verdana" w:hAnsi="Verdana" w:cs="Arial"/>
                <w:color w:val="000000"/>
                <w:sz w:val="18"/>
                <w:szCs w:val="18"/>
              </w:rPr>
              <w:t>Enterprise</w:t>
            </w:r>
            <w:proofErr w:type="spellEnd"/>
            <w:r w:rsidR="00387B62" w:rsidRPr="00231179">
              <w:rPr>
                <w:rFonts w:ascii="Verdana" w:hAnsi="Verdana" w:cs="Arial"/>
                <w:color w:val="000000"/>
                <w:sz w:val="18"/>
                <w:szCs w:val="18"/>
              </w:rPr>
              <w:t xml:space="preserve"> </w:t>
            </w:r>
            <w:proofErr w:type="spellStart"/>
            <w:r w:rsidR="00387B62" w:rsidRPr="00231179">
              <w:rPr>
                <w:rFonts w:ascii="Verdana" w:hAnsi="Verdana" w:cs="Arial"/>
                <w:color w:val="000000"/>
                <w:sz w:val="18"/>
                <w:szCs w:val="18"/>
              </w:rPr>
              <w:t>Support</w:t>
            </w:r>
            <w:proofErr w:type="spellEnd"/>
            <w:r w:rsidR="00387B62" w:rsidRPr="00231179">
              <w:rPr>
                <w:rFonts w:ascii="Verdana" w:hAnsi="Verdana" w:cs="Arial"/>
                <w:color w:val="000000"/>
                <w:sz w:val="18"/>
                <w:szCs w:val="18"/>
              </w:rPr>
              <w:t xml:space="preserve"> </w:t>
            </w:r>
            <w:proofErr w:type="spellStart"/>
            <w:r w:rsidR="00387B62" w:rsidRPr="00231179">
              <w:rPr>
                <w:rFonts w:ascii="Verdana" w:hAnsi="Verdana" w:cs="Arial"/>
                <w:color w:val="000000"/>
                <w:sz w:val="18"/>
                <w:szCs w:val="18"/>
              </w:rPr>
              <w:t>for</w:t>
            </w:r>
            <w:proofErr w:type="spellEnd"/>
            <w:r w:rsidR="00387B62" w:rsidRPr="00231179">
              <w:rPr>
                <w:rFonts w:ascii="Verdana" w:hAnsi="Verdana" w:cs="Arial"/>
                <w:color w:val="000000"/>
                <w:sz w:val="18"/>
                <w:szCs w:val="18"/>
              </w:rPr>
              <w:br/>
              <w:t>CPSM-P1003-E</w:t>
            </w:r>
          </w:p>
        </w:tc>
        <w:tc>
          <w:tcPr>
            <w:tcW w:w="924" w:type="dxa"/>
            <w:tcBorders>
              <w:top w:val="single" w:sz="4" w:space="0" w:color="auto"/>
              <w:left w:val="nil"/>
              <w:bottom w:val="single" w:sz="4" w:space="0" w:color="auto"/>
              <w:right w:val="single" w:sz="4" w:space="0" w:color="auto"/>
            </w:tcBorders>
            <w:shd w:val="clear" w:color="000000" w:fill="FFFFFF"/>
            <w:vAlign w:val="center"/>
            <w:hideMark/>
          </w:tcPr>
          <w:p w14:paraId="0F35FA90" w14:textId="77777777" w:rsidR="00387B62" w:rsidRPr="00387B62" w:rsidRDefault="00387B62" w:rsidP="00387B62">
            <w:pPr>
              <w:widowControl/>
              <w:suppressAutoHyphens w:val="0"/>
              <w:jc w:val="center"/>
              <w:rPr>
                <w:rFonts w:eastAsia="Times New Roman" w:cs="Calibri"/>
                <w:kern w:val="0"/>
                <w:sz w:val="18"/>
                <w:szCs w:val="18"/>
              </w:rPr>
            </w:pPr>
            <w:r w:rsidRPr="00387B62">
              <w:rPr>
                <w:rFonts w:eastAsia="Times New Roman" w:cs="Calibri"/>
                <w:kern w:val="0"/>
                <w:sz w:val="18"/>
                <w:szCs w:val="18"/>
              </w:rPr>
              <w:t>1</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4DA258E" w14:textId="77777777" w:rsidR="00387B62" w:rsidRPr="00387B62" w:rsidRDefault="00387B62" w:rsidP="00387B62">
            <w:pPr>
              <w:widowControl/>
              <w:suppressAutoHyphens w:val="0"/>
              <w:jc w:val="center"/>
              <w:rPr>
                <w:rFonts w:eastAsia="Times New Roman" w:cs="Calibri"/>
                <w:kern w:val="0"/>
                <w:sz w:val="18"/>
                <w:szCs w:val="18"/>
              </w:rPr>
            </w:pPr>
            <w:r w:rsidRPr="00387B62">
              <w:rPr>
                <w:rFonts w:eastAsia="Times New Roman" w:cs="Calibri"/>
                <w:kern w:val="0"/>
                <w:sz w:val="18"/>
                <w:szCs w:val="18"/>
              </w:rPr>
              <w:t>kos</w:t>
            </w:r>
          </w:p>
        </w:tc>
        <w:tc>
          <w:tcPr>
            <w:tcW w:w="1236" w:type="dxa"/>
            <w:gridSpan w:val="2"/>
            <w:tcBorders>
              <w:top w:val="single" w:sz="4" w:space="0" w:color="auto"/>
              <w:left w:val="nil"/>
              <w:bottom w:val="single" w:sz="4" w:space="0" w:color="auto"/>
              <w:right w:val="single" w:sz="4" w:space="0" w:color="auto"/>
            </w:tcBorders>
            <w:shd w:val="clear" w:color="000000" w:fill="C6EFCE"/>
            <w:noWrap/>
            <w:vAlign w:val="center"/>
            <w:hideMark/>
          </w:tcPr>
          <w:p w14:paraId="5FDF77C0" w14:textId="77777777" w:rsidR="00387B62" w:rsidRPr="00387B62" w:rsidRDefault="00387B62" w:rsidP="00387B62">
            <w:pPr>
              <w:widowControl/>
              <w:suppressAutoHyphens w:val="0"/>
              <w:jc w:val="right"/>
              <w:rPr>
                <w:rFonts w:eastAsia="Times New Roman" w:cs="Calibri"/>
                <w:kern w:val="0"/>
                <w:sz w:val="18"/>
                <w:szCs w:val="18"/>
              </w:rPr>
            </w:pPr>
            <w:r w:rsidRPr="00387B62">
              <w:rPr>
                <w:rFonts w:eastAsia="Times New Roman" w:cs="Calibri"/>
                <w:kern w:val="0"/>
                <w:sz w:val="18"/>
                <w:szCs w:val="18"/>
              </w:rPr>
              <w:t> </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1B01DF50" w14:textId="530E6110"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31E0BC62" w14:textId="64FCD899"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15A7B78C" w14:textId="65897290" w:rsidR="00387B62" w:rsidRPr="00387B62" w:rsidRDefault="00387B62" w:rsidP="00387B62">
            <w:pPr>
              <w:widowControl/>
              <w:suppressAutoHyphens w:val="0"/>
              <w:jc w:val="right"/>
              <w:rPr>
                <w:rFonts w:eastAsia="Times New Roman" w:cs="Calibri"/>
                <w:kern w:val="0"/>
                <w:sz w:val="18"/>
                <w:szCs w:val="18"/>
              </w:rPr>
            </w:pPr>
          </w:p>
        </w:tc>
      </w:tr>
      <w:tr w:rsidR="00387B62" w:rsidRPr="00387B62" w14:paraId="7120435D" w14:textId="77777777" w:rsidTr="00D11B04">
        <w:trPr>
          <w:trHeight w:val="129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3BF8539" w14:textId="094CA6B6" w:rsidR="00387B62" w:rsidRPr="00387B62" w:rsidRDefault="000433ED" w:rsidP="00231179">
            <w:pPr>
              <w:pStyle w:val="ListParagraph"/>
              <w:numPr>
                <w:ilvl w:val="0"/>
                <w:numId w:val="28"/>
              </w:numPr>
              <w:ind w:left="209" w:hanging="209"/>
              <w:rPr>
                <w:rFonts w:ascii="Verdana" w:hAnsi="Verdana" w:cs="Arial"/>
                <w:color w:val="000000"/>
                <w:sz w:val="18"/>
                <w:szCs w:val="18"/>
              </w:rPr>
            </w:pPr>
            <w:r w:rsidRPr="007F4D2C">
              <w:rPr>
                <w:rFonts w:ascii="Verdana" w:hAnsi="Verdana" w:cs="Arial"/>
                <w:color w:val="000000"/>
                <w:sz w:val="18"/>
                <w:szCs w:val="18"/>
              </w:rPr>
              <w:t>Sklop 1:</w:t>
            </w:r>
            <w:r>
              <w:rPr>
                <w:rFonts w:ascii="Verdana" w:hAnsi="Verdana" w:cs="Arial"/>
                <w:color w:val="000000"/>
                <w:sz w:val="18"/>
                <w:szCs w:val="18"/>
              </w:rPr>
              <w:t xml:space="preserve"> </w:t>
            </w:r>
            <w:r w:rsidR="00387B62" w:rsidRPr="00387B62">
              <w:rPr>
                <w:rFonts w:ascii="Verdana" w:hAnsi="Verdana" w:cs="Arial"/>
                <w:color w:val="000000"/>
                <w:sz w:val="18"/>
                <w:szCs w:val="18"/>
              </w:rPr>
              <w:t>CP-HAR-EP</w:t>
            </w:r>
            <w:r w:rsidR="00387B62" w:rsidRPr="00387B62">
              <w:rPr>
                <w:rFonts w:ascii="Verdana" w:hAnsi="Verdana" w:cs="Arial"/>
                <w:color w:val="000000"/>
                <w:sz w:val="18"/>
                <w:szCs w:val="18"/>
              </w:rPr>
              <w:br/>
              <w:t>ADVANCED</w:t>
            </w:r>
            <w:r w:rsidR="00387B62" w:rsidRPr="00387B62">
              <w:rPr>
                <w:rFonts w:ascii="Verdana" w:hAnsi="Verdana" w:cs="Arial"/>
                <w:color w:val="000000"/>
                <w:sz w:val="18"/>
                <w:szCs w:val="18"/>
              </w:rPr>
              <w:br/>
              <w:t xml:space="preserve">REN-1Y, </w:t>
            </w:r>
            <w:proofErr w:type="spellStart"/>
            <w:r w:rsidR="00387B62" w:rsidRPr="00387B62">
              <w:rPr>
                <w:rFonts w:ascii="Verdana" w:hAnsi="Verdana" w:cs="Arial"/>
                <w:color w:val="000000"/>
                <w:sz w:val="18"/>
                <w:szCs w:val="18"/>
              </w:rPr>
              <w:t>Advanced</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threat</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protection</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for</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Endpoint</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devices</w:t>
            </w:r>
            <w:proofErr w:type="spellEnd"/>
            <w:r w:rsidR="00387B62" w:rsidRPr="00387B62">
              <w:rPr>
                <w:rFonts w:ascii="Verdana" w:hAnsi="Verdana" w:cs="Arial"/>
                <w:color w:val="000000"/>
                <w:sz w:val="18"/>
                <w:szCs w:val="18"/>
              </w:rPr>
              <w:t>,</w:t>
            </w:r>
            <w:r w:rsidR="00387B62" w:rsidRPr="00387B62">
              <w:rPr>
                <w:rFonts w:ascii="Verdana" w:hAnsi="Verdana" w:cs="Arial"/>
                <w:color w:val="000000"/>
                <w:sz w:val="18"/>
                <w:szCs w:val="18"/>
              </w:rPr>
              <w:br/>
            </w:r>
            <w:proofErr w:type="spellStart"/>
            <w:r w:rsidR="00387B62" w:rsidRPr="00387B62">
              <w:rPr>
                <w:rFonts w:ascii="Verdana" w:hAnsi="Verdana" w:cs="Arial"/>
                <w:color w:val="000000"/>
                <w:sz w:val="18"/>
                <w:szCs w:val="18"/>
              </w:rPr>
              <w:t>includes</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Web</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Protection</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forensics</w:t>
            </w:r>
            <w:proofErr w:type="spellEnd"/>
            <w:r w:rsidR="00387B62" w:rsidRPr="00387B62">
              <w:rPr>
                <w:rFonts w:ascii="Verdana" w:hAnsi="Verdana" w:cs="Arial"/>
                <w:color w:val="000000"/>
                <w:sz w:val="18"/>
                <w:szCs w:val="18"/>
              </w:rPr>
              <w:t xml:space="preserve"> Access</w:t>
            </w:r>
            <w:r w:rsidR="00387B62" w:rsidRPr="00387B62">
              <w:rPr>
                <w:rFonts w:ascii="Verdana" w:hAnsi="Verdana" w:cs="Arial"/>
                <w:color w:val="000000"/>
                <w:sz w:val="18"/>
                <w:szCs w:val="18"/>
              </w:rPr>
              <w:br/>
            </w:r>
            <w:proofErr w:type="spellStart"/>
            <w:r w:rsidR="00387B62" w:rsidRPr="00387B62">
              <w:rPr>
                <w:rFonts w:ascii="Verdana" w:hAnsi="Verdana" w:cs="Arial"/>
                <w:color w:val="000000"/>
                <w:sz w:val="18"/>
                <w:szCs w:val="18"/>
              </w:rPr>
              <w:t>protection</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Sandbox</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emulation</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and</w:t>
            </w:r>
            <w:proofErr w:type="spellEnd"/>
            <w:r w:rsidR="00387B62" w:rsidRPr="00387B62">
              <w:rPr>
                <w:rFonts w:ascii="Verdana" w:hAnsi="Verdana" w:cs="Arial"/>
                <w:color w:val="000000"/>
                <w:sz w:val="18"/>
                <w:szCs w:val="18"/>
              </w:rPr>
              <w:t xml:space="preserve"> </w:t>
            </w:r>
            <w:proofErr w:type="spellStart"/>
            <w:r w:rsidR="00387B62" w:rsidRPr="00387B62">
              <w:rPr>
                <w:rFonts w:ascii="Verdana" w:hAnsi="Verdana" w:cs="Arial"/>
                <w:color w:val="000000"/>
                <w:sz w:val="18"/>
                <w:szCs w:val="18"/>
              </w:rPr>
              <w:t>extrac</w:t>
            </w:r>
            <w:proofErr w:type="spellEnd"/>
          </w:p>
        </w:tc>
        <w:tc>
          <w:tcPr>
            <w:tcW w:w="924" w:type="dxa"/>
            <w:tcBorders>
              <w:top w:val="nil"/>
              <w:left w:val="nil"/>
              <w:bottom w:val="single" w:sz="4" w:space="0" w:color="auto"/>
              <w:right w:val="single" w:sz="4" w:space="0" w:color="auto"/>
            </w:tcBorders>
            <w:shd w:val="clear" w:color="000000" w:fill="FFFFFF"/>
            <w:vAlign w:val="center"/>
            <w:hideMark/>
          </w:tcPr>
          <w:p w14:paraId="7566ADE7" w14:textId="77777777" w:rsidR="00387B62" w:rsidRPr="00387B62" w:rsidRDefault="00387B62" w:rsidP="00387B62">
            <w:pPr>
              <w:widowControl/>
              <w:suppressAutoHyphens w:val="0"/>
              <w:jc w:val="center"/>
              <w:rPr>
                <w:rFonts w:eastAsia="Times New Roman" w:cs="Calibri"/>
                <w:kern w:val="0"/>
                <w:sz w:val="18"/>
                <w:szCs w:val="18"/>
              </w:rPr>
            </w:pPr>
            <w:r w:rsidRPr="00387B62">
              <w:rPr>
                <w:rFonts w:eastAsia="Times New Roman" w:cs="Calibri"/>
                <w:kern w:val="0"/>
                <w:sz w:val="18"/>
                <w:szCs w:val="18"/>
              </w:rPr>
              <w:t>650</w:t>
            </w:r>
          </w:p>
        </w:tc>
        <w:tc>
          <w:tcPr>
            <w:tcW w:w="940" w:type="dxa"/>
            <w:tcBorders>
              <w:top w:val="nil"/>
              <w:left w:val="nil"/>
              <w:bottom w:val="single" w:sz="4" w:space="0" w:color="auto"/>
              <w:right w:val="single" w:sz="4" w:space="0" w:color="auto"/>
            </w:tcBorders>
            <w:shd w:val="clear" w:color="auto" w:fill="auto"/>
            <w:vAlign w:val="center"/>
            <w:hideMark/>
          </w:tcPr>
          <w:p w14:paraId="7F2A5AB8" w14:textId="77777777" w:rsidR="00387B62" w:rsidRPr="00387B62" w:rsidRDefault="00387B62" w:rsidP="00387B62">
            <w:pPr>
              <w:widowControl/>
              <w:suppressAutoHyphens w:val="0"/>
              <w:jc w:val="center"/>
              <w:rPr>
                <w:rFonts w:eastAsia="Times New Roman" w:cs="Calibri"/>
                <w:kern w:val="0"/>
                <w:sz w:val="18"/>
                <w:szCs w:val="18"/>
              </w:rPr>
            </w:pPr>
            <w:r w:rsidRPr="00387B62">
              <w:rPr>
                <w:rFonts w:eastAsia="Times New Roman" w:cs="Calibri"/>
                <w:kern w:val="0"/>
                <w:sz w:val="18"/>
                <w:szCs w:val="18"/>
              </w:rPr>
              <w:t>kos</w:t>
            </w:r>
          </w:p>
        </w:tc>
        <w:tc>
          <w:tcPr>
            <w:tcW w:w="1236" w:type="dxa"/>
            <w:gridSpan w:val="2"/>
            <w:tcBorders>
              <w:top w:val="nil"/>
              <w:left w:val="nil"/>
              <w:bottom w:val="single" w:sz="4" w:space="0" w:color="auto"/>
              <w:right w:val="single" w:sz="4" w:space="0" w:color="auto"/>
            </w:tcBorders>
            <w:shd w:val="clear" w:color="000000" w:fill="C6EFCE"/>
            <w:noWrap/>
            <w:vAlign w:val="center"/>
            <w:hideMark/>
          </w:tcPr>
          <w:p w14:paraId="16E742F3" w14:textId="77777777" w:rsidR="00387B62" w:rsidRPr="00387B62" w:rsidRDefault="00387B62" w:rsidP="00387B62">
            <w:pPr>
              <w:widowControl/>
              <w:suppressAutoHyphens w:val="0"/>
              <w:jc w:val="right"/>
              <w:rPr>
                <w:rFonts w:eastAsia="Times New Roman" w:cs="Calibri"/>
                <w:kern w:val="0"/>
                <w:sz w:val="18"/>
                <w:szCs w:val="18"/>
              </w:rPr>
            </w:pPr>
            <w:r w:rsidRPr="00387B62">
              <w:rPr>
                <w:rFonts w:eastAsia="Times New Roman" w:cs="Calibri"/>
                <w:kern w:val="0"/>
                <w:sz w:val="18"/>
                <w:szCs w:val="18"/>
              </w:rPr>
              <w:t> </w:t>
            </w:r>
          </w:p>
        </w:tc>
        <w:tc>
          <w:tcPr>
            <w:tcW w:w="942" w:type="dxa"/>
            <w:gridSpan w:val="2"/>
            <w:tcBorders>
              <w:top w:val="nil"/>
              <w:left w:val="nil"/>
              <w:bottom w:val="single" w:sz="4" w:space="0" w:color="auto"/>
              <w:right w:val="single" w:sz="4" w:space="0" w:color="auto"/>
            </w:tcBorders>
            <w:shd w:val="clear" w:color="auto" w:fill="auto"/>
            <w:vAlign w:val="center"/>
          </w:tcPr>
          <w:p w14:paraId="410032BA" w14:textId="35DD83C1"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14:paraId="3FA6EA3A" w14:textId="67EACD94"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14:paraId="0174990D" w14:textId="69AE89D6" w:rsidR="00387B62" w:rsidRPr="00387B62" w:rsidRDefault="00387B62" w:rsidP="00387B62">
            <w:pPr>
              <w:widowControl/>
              <w:suppressAutoHyphens w:val="0"/>
              <w:jc w:val="right"/>
              <w:rPr>
                <w:rFonts w:eastAsia="Times New Roman" w:cs="Calibri"/>
                <w:kern w:val="0"/>
                <w:sz w:val="18"/>
                <w:szCs w:val="18"/>
              </w:rPr>
            </w:pPr>
          </w:p>
        </w:tc>
      </w:tr>
      <w:tr w:rsidR="00387B62" w:rsidRPr="00387B62" w14:paraId="34827A4F" w14:textId="77777777" w:rsidTr="00D11B04">
        <w:trPr>
          <w:trHeight w:val="495"/>
        </w:trPr>
        <w:tc>
          <w:tcPr>
            <w:tcW w:w="4106" w:type="dxa"/>
            <w:tcBorders>
              <w:top w:val="nil"/>
              <w:left w:val="single" w:sz="4" w:space="0" w:color="auto"/>
              <w:bottom w:val="single" w:sz="4" w:space="0" w:color="auto"/>
              <w:right w:val="single" w:sz="4" w:space="0" w:color="auto"/>
            </w:tcBorders>
            <w:shd w:val="clear" w:color="auto" w:fill="auto"/>
            <w:vAlign w:val="bottom"/>
            <w:hideMark/>
          </w:tcPr>
          <w:p w14:paraId="7DC5371A" w14:textId="469EFA84" w:rsidR="00387B62" w:rsidRPr="00387B62" w:rsidRDefault="000433ED" w:rsidP="00231179">
            <w:pPr>
              <w:pStyle w:val="ListParagraph"/>
              <w:numPr>
                <w:ilvl w:val="0"/>
                <w:numId w:val="28"/>
              </w:numPr>
              <w:ind w:left="209" w:hanging="209"/>
              <w:rPr>
                <w:rFonts w:ascii="Verdana" w:hAnsi="Verdana" w:cs="Arial"/>
                <w:sz w:val="18"/>
                <w:szCs w:val="18"/>
              </w:rPr>
            </w:pPr>
            <w:r w:rsidRPr="007F4D2C">
              <w:rPr>
                <w:rFonts w:ascii="Verdana" w:hAnsi="Verdana" w:cs="Arial"/>
                <w:color w:val="000000"/>
                <w:sz w:val="18"/>
                <w:szCs w:val="18"/>
              </w:rPr>
              <w:t>Sklop 2:</w:t>
            </w:r>
            <w:r>
              <w:rPr>
                <w:rFonts w:ascii="Verdana" w:hAnsi="Verdana" w:cs="Arial"/>
                <w:color w:val="000000"/>
                <w:sz w:val="18"/>
                <w:szCs w:val="18"/>
              </w:rPr>
              <w:t xml:space="preserve"> </w:t>
            </w:r>
            <w:r w:rsidR="00387B62" w:rsidRPr="00387B62">
              <w:rPr>
                <w:rFonts w:ascii="Verdana" w:hAnsi="Verdana" w:cs="Arial"/>
                <w:color w:val="000000"/>
                <w:sz w:val="18"/>
                <w:szCs w:val="18"/>
              </w:rPr>
              <w:t>Vzdrževanje, zagotavljanje pripravljenosti tehnične ekipe in o</w:t>
            </w:r>
            <w:r w:rsidR="00A60701">
              <w:rPr>
                <w:rFonts w:ascii="Verdana" w:hAnsi="Verdana" w:cs="Arial"/>
                <w:color w:val="000000"/>
                <w:sz w:val="18"/>
                <w:szCs w:val="18"/>
              </w:rPr>
              <w:t>dzivnih časov, s predvidenimi 4</w:t>
            </w:r>
            <w:r w:rsidR="00387B62" w:rsidRPr="00387B62">
              <w:rPr>
                <w:rFonts w:ascii="Verdana" w:hAnsi="Verdana" w:cs="Arial"/>
                <w:color w:val="000000"/>
                <w:sz w:val="18"/>
                <w:szCs w:val="18"/>
              </w:rPr>
              <w:t xml:space="preserve"> pavšalnimi urami na </w:t>
            </w:r>
            <w:r w:rsidR="00AF472F">
              <w:rPr>
                <w:rFonts w:ascii="Verdana" w:hAnsi="Verdana" w:cs="Arial"/>
                <w:color w:val="000000"/>
                <w:sz w:val="18"/>
                <w:szCs w:val="18"/>
              </w:rPr>
              <w:t xml:space="preserve">mesec (12) na </w:t>
            </w:r>
            <w:r w:rsidR="00387B62" w:rsidRPr="00387B62">
              <w:rPr>
                <w:rFonts w:ascii="Verdana" w:hAnsi="Verdana" w:cs="Arial"/>
                <w:color w:val="000000"/>
                <w:sz w:val="18"/>
                <w:szCs w:val="18"/>
              </w:rPr>
              <w:t>leto</w:t>
            </w:r>
          </w:p>
        </w:tc>
        <w:tc>
          <w:tcPr>
            <w:tcW w:w="924" w:type="dxa"/>
            <w:tcBorders>
              <w:top w:val="nil"/>
              <w:left w:val="nil"/>
              <w:bottom w:val="single" w:sz="4" w:space="0" w:color="auto"/>
              <w:right w:val="single" w:sz="4" w:space="0" w:color="auto"/>
            </w:tcBorders>
            <w:shd w:val="clear" w:color="auto" w:fill="auto"/>
            <w:vAlign w:val="center"/>
            <w:hideMark/>
          </w:tcPr>
          <w:p w14:paraId="11DFD09E" w14:textId="5CDBB028" w:rsidR="00387B62" w:rsidRPr="00387B62" w:rsidRDefault="00B64158" w:rsidP="00387B62">
            <w:pPr>
              <w:widowControl/>
              <w:suppressAutoHyphens w:val="0"/>
              <w:jc w:val="center"/>
              <w:rPr>
                <w:rFonts w:eastAsia="Times New Roman" w:cs="Calibri"/>
                <w:kern w:val="0"/>
                <w:sz w:val="18"/>
                <w:szCs w:val="18"/>
              </w:rPr>
            </w:pPr>
            <w:r>
              <w:rPr>
                <w:rFonts w:eastAsia="Times New Roman" w:cs="Calibri"/>
                <w:kern w:val="0"/>
                <w:sz w:val="18"/>
                <w:szCs w:val="18"/>
              </w:rPr>
              <w:t>48</w:t>
            </w:r>
            <w:bookmarkStart w:id="0" w:name="_GoBack"/>
            <w:bookmarkEnd w:id="0"/>
          </w:p>
        </w:tc>
        <w:tc>
          <w:tcPr>
            <w:tcW w:w="940" w:type="dxa"/>
            <w:tcBorders>
              <w:top w:val="nil"/>
              <w:left w:val="nil"/>
              <w:bottom w:val="single" w:sz="4" w:space="0" w:color="auto"/>
              <w:right w:val="single" w:sz="4" w:space="0" w:color="auto"/>
            </w:tcBorders>
            <w:shd w:val="clear" w:color="auto" w:fill="auto"/>
            <w:vAlign w:val="center"/>
            <w:hideMark/>
          </w:tcPr>
          <w:p w14:paraId="5252EDBA" w14:textId="77777777" w:rsidR="00387B62" w:rsidRPr="00387B62" w:rsidRDefault="00387B62" w:rsidP="00387B62">
            <w:pPr>
              <w:widowControl/>
              <w:suppressAutoHyphens w:val="0"/>
              <w:jc w:val="center"/>
              <w:rPr>
                <w:rFonts w:eastAsia="Times New Roman" w:cs="Calibri"/>
                <w:kern w:val="0"/>
                <w:sz w:val="18"/>
                <w:szCs w:val="18"/>
              </w:rPr>
            </w:pPr>
            <w:r w:rsidRPr="00387B62">
              <w:rPr>
                <w:rFonts w:eastAsia="Times New Roman" w:cs="Calibri"/>
                <w:kern w:val="0"/>
                <w:sz w:val="18"/>
                <w:szCs w:val="18"/>
              </w:rPr>
              <w:t>ura</w:t>
            </w:r>
          </w:p>
        </w:tc>
        <w:tc>
          <w:tcPr>
            <w:tcW w:w="1236" w:type="dxa"/>
            <w:gridSpan w:val="2"/>
            <w:tcBorders>
              <w:top w:val="nil"/>
              <w:left w:val="nil"/>
              <w:bottom w:val="single" w:sz="4" w:space="0" w:color="auto"/>
              <w:right w:val="single" w:sz="4" w:space="0" w:color="auto"/>
            </w:tcBorders>
            <w:shd w:val="clear" w:color="000000" w:fill="C6EFCE"/>
            <w:noWrap/>
            <w:vAlign w:val="center"/>
            <w:hideMark/>
          </w:tcPr>
          <w:p w14:paraId="5276D87A" w14:textId="77777777" w:rsidR="00387B62" w:rsidRPr="00387B62" w:rsidRDefault="00387B62" w:rsidP="00387B62">
            <w:pPr>
              <w:widowControl/>
              <w:suppressAutoHyphens w:val="0"/>
              <w:jc w:val="right"/>
              <w:rPr>
                <w:rFonts w:eastAsia="Times New Roman" w:cs="Calibri"/>
                <w:kern w:val="0"/>
                <w:sz w:val="18"/>
                <w:szCs w:val="18"/>
              </w:rPr>
            </w:pPr>
            <w:r w:rsidRPr="00387B62">
              <w:rPr>
                <w:rFonts w:eastAsia="Times New Roman" w:cs="Calibri"/>
                <w:kern w:val="0"/>
                <w:sz w:val="18"/>
                <w:szCs w:val="18"/>
              </w:rPr>
              <w:t> </w:t>
            </w:r>
          </w:p>
        </w:tc>
        <w:tc>
          <w:tcPr>
            <w:tcW w:w="942" w:type="dxa"/>
            <w:gridSpan w:val="2"/>
            <w:tcBorders>
              <w:top w:val="nil"/>
              <w:left w:val="nil"/>
              <w:bottom w:val="single" w:sz="4" w:space="0" w:color="auto"/>
              <w:right w:val="single" w:sz="4" w:space="0" w:color="auto"/>
            </w:tcBorders>
            <w:shd w:val="clear" w:color="auto" w:fill="auto"/>
            <w:vAlign w:val="center"/>
          </w:tcPr>
          <w:p w14:paraId="345BAD58" w14:textId="3E3FFF25"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14:paraId="3C15C776" w14:textId="3AE354FB" w:rsidR="00387B62" w:rsidRPr="00387B62" w:rsidRDefault="00387B62" w:rsidP="00387B62">
            <w:pPr>
              <w:widowControl/>
              <w:suppressAutoHyphens w:val="0"/>
              <w:jc w:val="right"/>
              <w:rPr>
                <w:rFonts w:eastAsia="Times New Roman" w:cs="Calibri"/>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14:paraId="2A91C014" w14:textId="0E14468D" w:rsidR="00387B62" w:rsidRPr="00387B62" w:rsidRDefault="00387B62" w:rsidP="00387B62">
            <w:pPr>
              <w:widowControl/>
              <w:suppressAutoHyphens w:val="0"/>
              <w:jc w:val="right"/>
              <w:rPr>
                <w:rFonts w:eastAsia="Times New Roman" w:cs="Calibri"/>
                <w:kern w:val="0"/>
                <w:sz w:val="18"/>
                <w:szCs w:val="18"/>
              </w:rPr>
            </w:pPr>
          </w:p>
        </w:tc>
      </w:tr>
      <w:tr w:rsidR="00387B62" w:rsidRPr="00387B62" w14:paraId="0799E780" w14:textId="77777777" w:rsidTr="00D11B04">
        <w:trPr>
          <w:trHeight w:val="465"/>
        </w:trPr>
        <w:tc>
          <w:tcPr>
            <w:tcW w:w="4106" w:type="dxa"/>
            <w:tcBorders>
              <w:top w:val="nil"/>
              <w:left w:val="nil"/>
              <w:bottom w:val="single" w:sz="12" w:space="0" w:color="ACCCEA"/>
              <w:right w:val="nil"/>
            </w:tcBorders>
            <w:shd w:val="clear" w:color="auto" w:fill="auto"/>
            <w:noWrap/>
            <w:vAlign w:val="bottom"/>
            <w:hideMark/>
          </w:tcPr>
          <w:p w14:paraId="0C9B07A3"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24" w:type="dxa"/>
            <w:tcBorders>
              <w:top w:val="nil"/>
              <w:left w:val="nil"/>
              <w:bottom w:val="single" w:sz="12" w:space="0" w:color="ACCCEA"/>
              <w:right w:val="nil"/>
            </w:tcBorders>
            <w:shd w:val="clear" w:color="auto" w:fill="auto"/>
            <w:noWrap/>
            <w:vAlign w:val="bottom"/>
            <w:hideMark/>
          </w:tcPr>
          <w:p w14:paraId="3280B103"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0" w:type="dxa"/>
            <w:tcBorders>
              <w:top w:val="nil"/>
              <w:left w:val="nil"/>
              <w:bottom w:val="single" w:sz="12" w:space="0" w:color="ACCCEA"/>
              <w:right w:val="nil"/>
            </w:tcBorders>
            <w:shd w:val="clear" w:color="auto" w:fill="auto"/>
            <w:noWrap/>
            <w:vAlign w:val="bottom"/>
            <w:hideMark/>
          </w:tcPr>
          <w:p w14:paraId="0E138DCB"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236" w:type="dxa"/>
            <w:gridSpan w:val="2"/>
            <w:tcBorders>
              <w:top w:val="nil"/>
              <w:left w:val="nil"/>
              <w:bottom w:val="single" w:sz="12" w:space="0" w:color="ACCCEA"/>
              <w:right w:val="nil"/>
            </w:tcBorders>
            <w:shd w:val="clear" w:color="auto" w:fill="auto"/>
            <w:noWrap/>
            <w:vAlign w:val="bottom"/>
            <w:hideMark/>
          </w:tcPr>
          <w:p w14:paraId="1F336616"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2" w:type="dxa"/>
            <w:gridSpan w:val="2"/>
            <w:tcBorders>
              <w:top w:val="nil"/>
              <w:left w:val="nil"/>
              <w:bottom w:val="single" w:sz="12" w:space="0" w:color="ACCCEA"/>
              <w:right w:val="nil"/>
            </w:tcBorders>
            <w:shd w:val="clear" w:color="auto" w:fill="auto"/>
            <w:noWrap/>
            <w:vAlign w:val="bottom"/>
            <w:hideMark/>
          </w:tcPr>
          <w:p w14:paraId="11E01C75"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134" w:type="dxa"/>
            <w:gridSpan w:val="2"/>
            <w:tcBorders>
              <w:top w:val="nil"/>
              <w:left w:val="nil"/>
              <w:bottom w:val="single" w:sz="12" w:space="0" w:color="ACCCEA"/>
              <w:right w:val="nil"/>
            </w:tcBorders>
            <w:shd w:val="clear" w:color="auto" w:fill="auto"/>
            <w:noWrap/>
            <w:vAlign w:val="bottom"/>
            <w:hideMark/>
          </w:tcPr>
          <w:p w14:paraId="5DB06C66"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134" w:type="dxa"/>
            <w:gridSpan w:val="2"/>
            <w:tcBorders>
              <w:top w:val="nil"/>
              <w:left w:val="nil"/>
              <w:bottom w:val="single" w:sz="12" w:space="0" w:color="ACCCEA"/>
              <w:right w:val="nil"/>
            </w:tcBorders>
            <w:shd w:val="clear" w:color="auto" w:fill="auto"/>
            <w:noWrap/>
            <w:vAlign w:val="bottom"/>
            <w:hideMark/>
          </w:tcPr>
          <w:p w14:paraId="543B7239"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r>
      <w:tr w:rsidR="00387B62" w:rsidRPr="00387B62" w14:paraId="6F9474E3" w14:textId="77777777" w:rsidTr="00D11B04">
        <w:trPr>
          <w:trHeight w:val="405"/>
        </w:trPr>
        <w:tc>
          <w:tcPr>
            <w:tcW w:w="4106" w:type="dxa"/>
            <w:tcBorders>
              <w:top w:val="nil"/>
              <w:left w:val="nil"/>
              <w:bottom w:val="single" w:sz="12" w:space="0" w:color="ACCCEA"/>
              <w:right w:val="nil"/>
            </w:tcBorders>
            <w:shd w:val="clear" w:color="000000" w:fill="F2F2F2"/>
            <w:hideMark/>
          </w:tcPr>
          <w:p w14:paraId="3652D777" w14:textId="2CF8FB8E" w:rsidR="00387B62" w:rsidRPr="00387B62" w:rsidRDefault="00387B62" w:rsidP="00D11B04">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xml:space="preserve">SKUPAJ V  €  (za </w:t>
            </w:r>
            <w:r w:rsidR="00D11B04">
              <w:rPr>
                <w:rFonts w:eastAsia="Times New Roman" w:cs="Calibri"/>
                <w:b/>
                <w:bCs/>
                <w:color w:val="44546A"/>
                <w:kern w:val="0"/>
                <w:sz w:val="18"/>
                <w:szCs w:val="18"/>
              </w:rPr>
              <w:t>eno pogodbeno</w:t>
            </w:r>
            <w:r w:rsidRPr="00387B62">
              <w:rPr>
                <w:rFonts w:eastAsia="Times New Roman" w:cs="Calibri"/>
                <w:b/>
                <w:bCs/>
                <w:color w:val="44546A"/>
                <w:kern w:val="0"/>
                <w:sz w:val="18"/>
                <w:szCs w:val="18"/>
              </w:rPr>
              <w:t xml:space="preserve"> leto)</w:t>
            </w:r>
          </w:p>
        </w:tc>
        <w:tc>
          <w:tcPr>
            <w:tcW w:w="924" w:type="dxa"/>
            <w:tcBorders>
              <w:top w:val="nil"/>
              <w:left w:val="nil"/>
              <w:bottom w:val="single" w:sz="12" w:space="0" w:color="ACCCEA"/>
              <w:right w:val="nil"/>
            </w:tcBorders>
            <w:shd w:val="clear" w:color="000000" w:fill="F2F2F2"/>
            <w:hideMark/>
          </w:tcPr>
          <w:p w14:paraId="2320D263"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0" w:type="dxa"/>
            <w:tcBorders>
              <w:top w:val="nil"/>
              <w:left w:val="nil"/>
              <w:bottom w:val="single" w:sz="12" w:space="0" w:color="ACCCEA"/>
              <w:right w:val="nil"/>
            </w:tcBorders>
            <w:shd w:val="clear" w:color="000000" w:fill="F2F2F2"/>
            <w:hideMark/>
          </w:tcPr>
          <w:p w14:paraId="3D33F7DB"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236" w:type="dxa"/>
            <w:gridSpan w:val="2"/>
            <w:tcBorders>
              <w:top w:val="nil"/>
              <w:left w:val="nil"/>
              <w:bottom w:val="single" w:sz="12" w:space="0" w:color="ACCCEA"/>
              <w:right w:val="nil"/>
            </w:tcBorders>
            <w:shd w:val="clear" w:color="000000" w:fill="F2F2F2"/>
            <w:hideMark/>
          </w:tcPr>
          <w:p w14:paraId="0DB868E0"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2" w:type="dxa"/>
            <w:gridSpan w:val="2"/>
            <w:tcBorders>
              <w:top w:val="nil"/>
              <w:left w:val="nil"/>
              <w:bottom w:val="single" w:sz="12" w:space="0" w:color="ACCCEA"/>
              <w:right w:val="nil"/>
            </w:tcBorders>
            <w:shd w:val="clear" w:color="000000" w:fill="F2F2F2"/>
            <w:hideMark/>
          </w:tcPr>
          <w:p w14:paraId="769C0475"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134" w:type="dxa"/>
            <w:gridSpan w:val="2"/>
            <w:tcBorders>
              <w:top w:val="nil"/>
              <w:left w:val="nil"/>
              <w:bottom w:val="single" w:sz="12" w:space="0" w:color="ACCCEA"/>
              <w:right w:val="nil"/>
            </w:tcBorders>
            <w:shd w:val="clear" w:color="000000" w:fill="F2F2F2"/>
          </w:tcPr>
          <w:p w14:paraId="5A63E75A" w14:textId="235B4BEC" w:rsidR="00387B62" w:rsidRPr="00387B62" w:rsidRDefault="00387B62" w:rsidP="00387B62">
            <w:pPr>
              <w:widowControl/>
              <w:suppressAutoHyphens w:val="0"/>
              <w:jc w:val="right"/>
              <w:rPr>
                <w:rFonts w:eastAsia="Times New Roman" w:cs="Calibri"/>
                <w:b/>
                <w:bCs/>
                <w:color w:val="44546A"/>
                <w:kern w:val="0"/>
                <w:sz w:val="18"/>
                <w:szCs w:val="18"/>
              </w:rPr>
            </w:pPr>
          </w:p>
        </w:tc>
        <w:tc>
          <w:tcPr>
            <w:tcW w:w="1134" w:type="dxa"/>
            <w:gridSpan w:val="2"/>
            <w:tcBorders>
              <w:top w:val="nil"/>
              <w:left w:val="nil"/>
              <w:bottom w:val="single" w:sz="12" w:space="0" w:color="ACCCEA"/>
              <w:right w:val="nil"/>
            </w:tcBorders>
            <w:shd w:val="clear" w:color="000000" w:fill="F2F2F2"/>
          </w:tcPr>
          <w:p w14:paraId="45AF426F" w14:textId="63B7F5BD" w:rsidR="00387B62" w:rsidRPr="00387B62" w:rsidRDefault="00387B62" w:rsidP="00387B62">
            <w:pPr>
              <w:widowControl/>
              <w:suppressAutoHyphens w:val="0"/>
              <w:jc w:val="right"/>
              <w:rPr>
                <w:rFonts w:eastAsia="Times New Roman" w:cs="Calibri"/>
                <w:b/>
                <w:bCs/>
                <w:color w:val="44546A"/>
                <w:kern w:val="0"/>
                <w:sz w:val="18"/>
                <w:szCs w:val="18"/>
              </w:rPr>
            </w:pPr>
          </w:p>
        </w:tc>
      </w:tr>
      <w:tr w:rsidR="00387B62" w:rsidRPr="00387B62" w14:paraId="25E82FBC" w14:textId="77777777" w:rsidTr="00D11B04">
        <w:trPr>
          <w:trHeight w:val="420"/>
        </w:trPr>
        <w:tc>
          <w:tcPr>
            <w:tcW w:w="4106" w:type="dxa"/>
            <w:tcBorders>
              <w:top w:val="nil"/>
              <w:left w:val="nil"/>
              <w:bottom w:val="single" w:sz="12" w:space="0" w:color="ACCCEA"/>
              <w:right w:val="nil"/>
            </w:tcBorders>
            <w:shd w:val="clear" w:color="000000" w:fill="F2F2F2"/>
            <w:hideMark/>
          </w:tcPr>
          <w:p w14:paraId="468A1019" w14:textId="429609C3" w:rsidR="00387B62" w:rsidRPr="00387B62" w:rsidRDefault="00387B62" w:rsidP="0018081B">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xml:space="preserve">SKUPAJ V €   (za </w:t>
            </w:r>
            <w:r w:rsidR="00D11B04">
              <w:rPr>
                <w:rFonts w:eastAsia="Times New Roman" w:cs="Calibri"/>
                <w:b/>
                <w:bCs/>
                <w:color w:val="44546A"/>
                <w:kern w:val="0"/>
                <w:sz w:val="18"/>
                <w:szCs w:val="18"/>
              </w:rPr>
              <w:t>dve pog</w:t>
            </w:r>
            <w:r w:rsidR="0018081B">
              <w:rPr>
                <w:rFonts w:eastAsia="Times New Roman" w:cs="Calibri"/>
                <w:b/>
                <w:bCs/>
                <w:color w:val="44546A"/>
                <w:kern w:val="0"/>
                <w:sz w:val="18"/>
                <w:szCs w:val="18"/>
              </w:rPr>
              <w:t>odbeni</w:t>
            </w:r>
            <w:r w:rsidRPr="00387B62">
              <w:rPr>
                <w:rFonts w:eastAsia="Times New Roman" w:cs="Calibri"/>
                <w:b/>
                <w:bCs/>
                <w:color w:val="44546A"/>
                <w:kern w:val="0"/>
                <w:sz w:val="18"/>
                <w:szCs w:val="18"/>
              </w:rPr>
              <w:t xml:space="preserve"> let</w:t>
            </w:r>
            <w:r w:rsidR="000D4C72">
              <w:rPr>
                <w:rFonts w:eastAsia="Times New Roman" w:cs="Calibri"/>
                <w:b/>
                <w:bCs/>
                <w:color w:val="44546A"/>
                <w:kern w:val="0"/>
                <w:sz w:val="18"/>
                <w:szCs w:val="18"/>
              </w:rPr>
              <w:t>i</w:t>
            </w:r>
            <w:r w:rsidRPr="00387B62">
              <w:rPr>
                <w:rFonts w:eastAsia="Times New Roman" w:cs="Calibri"/>
                <w:b/>
                <w:bCs/>
                <w:color w:val="44546A"/>
                <w:kern w:val="0"/>
                <w:sz w:val="18"/>
                <w:szCs w:val="18"/>
              </w:rPr>
              <w:t>)</w:t>
            </w:r>
          </w:p>
        </w:tc>
        <w:tc>
          <w:tcPr>
            <w:tcW w:w="924" w:type="dxa"/>
            <w:tcBorders>
              <w:top w:val="nil"/>
              <w:left w:val="nil"/>
              <w:bottom w:val="single" w:sz="12" w:space="0" w:color="ACCCEA"/>
              <w:right w:val="nil"/>
            </w:tcBorders>
            <w:shd w:val="clear" w:color="000000" w:fill="F2F2F2"/>
            <w:hideMark/>
          </w:tcPr>
          <w:p w14:paraId="39987CA1"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0" w:type="dxa"/>
            <w:tcBorders>
              <w:top w:val="nil"/>
              <w:left w:val="nil"/>
              <w:bottom w:val="single" w:sz="12" w:space="0" w:color="ACCCEA"/>
              <w:right w:val="nil"/>
            </w:tcBorders>
            <w:shd w:val="clear" w:color="000000" w:fill="F2F2F2"/>
            <w:hideMark/>
          </w:tcPr>
          <w:p w14:paraId="29F1F565"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236" w:type="dxa"/>
            <w:gridSpan w:val="2"/>
            <w:tcBorders>
              <w:top w:val="nil"/>
              <w:left w:val="nil"/>
              <w:bottom w:val="single" w:sz="12" w:space="0" w:color="ACCCEA"/>
              <w:right w:val="nil"/>
            </w:tcBorders>
            <w:shd w:val="clear" w:color="000000" w:fill="F2F2F2"/>
            <w:hideMark/>
          </w:tcPr>
          <w:p w14:paraId="425FF36A"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942" w:type="dxa"/>
            <w:gridSpan w:val="2"/>
            <w:tcBorders>
              <w:top w:val="nil"/>
              <w:left w:val="nil"/>
              <w:bottom w:val="single" w:sz="12" w:space="0" w:color="ACCCEA"/>
              <w:right w:val="nil"/>
            </w:tcBorders>
            <w:shd w:val="clear" w:color="000000" w:fill="F2F2F2"/>
            <w:hideMark/>
          </w:tcPr>
          <w:p w14:paraId="760A0D89" w14:textId="77777777" w:rsidR="00387B62" w:rsidRPr="00387B62" w:rsidRDefault="00387B62" w:rsidP="00387B62">
            <w:pPr>
              <w:widowControl/>
              <w:suppressAutoHyphens w:val="0"/>
              <w:rPr>
                <w:rFonts w:eastAsia="Times New Roman" w:cs="Calibri"/>
                <w:b/>
                <w:bCs/>
                <w:color w:val="44546A"/>
                <w:kern w:val="0"/>
                <w:sz w:val="18"/>
                <w:szCs w:val="18"/>
              </w:rPr>
            </w:pPr>
            <w:r w:rsidRPr="00387B62">
              <w:rPr>
                <w:rFonts w:eastAsia="Times New Roman" w:cs="Calibri"/>
                <w:b/>
                <w:bCs/>
                <w:color w:val="44546A"/>
                <w:kern w:val="0"/>
                <w:sz w:val="18"/>
                <w:szCs w:val="18"/>
              </w:rPr>
              <w:t> </w:t>
            </w:r>
          </w:p>
        </w:tc>
        <w:tc>
          <w:tcPr>
            <w:tcW w:w="1134" w:type="dxa"/>
            <w:gridSpan w:val="2"/>
            <w:tcBorders>
              <w:top w:val="nil"/>
              <w:left w:val="nil"/>
              <w:bottom w:val="single" w:sz="12" w:space="0" w:color="ACCCEA"/>
              <w:right w:val="nil"/>
            </w:tcBorders>
            <w:shd w:val="clear" w:color="000000" w:fill="F2F2F2"/>
          </w:tcPr>
          <w:p w14:paraId="7AB62D6A" w14:textId="64602365" w:rsidR="00387B62" w:rsidRPr="00387B62" w:rsidRDefault="00387B62" w:rsidP="00387B62">
            <w:pPr>
              <w:widowControl/>
              <w:suppressAutoHyphens w:val="0"/>
              <w:jc w:val="right"/>
              <w:rPr>
                <w:rFonts w:eastAsia="Times New Roman" w:cs="Calibri"/>
                <w:b/>
                <w:bCs/>
                <w:color w:val="44546A"/>
                <w:kern w:val="0"/>
                <w:sz w:val="18"/>
                <w:szCs w:val="18"/>
              </w:rPr>
            </w:pPr>
          </w:p>
        </w:tc>
        <w:tc>
          <w:tcPr>
            <w:tcW w:w="1134" w:type="dxa"/>
            <w:gridSpan w:val="2"/>
            <w:tcBorders>
              <w:top w:val="nil"/>
              <w:left w:val="nil"/>
              <w:bottom w:val="single" w:sz="12" w:space="0" w:color="ACCCEA"/>
              <w:right w:val="nil"/>
            </w:tcBorders>
            <w:shd w:val="clear" w:color="000000" w:fill="F2F2F2"/>
          </w:tcPr>
          <w:p w14:paraId="39F92409" w14:textId="1B248DC9" w:rsidR="00387B62" w:rsidRPr="00387B62" w:rsidRDefault="00387B62" w:rsidP="00387B62">
            <w:pPr>
              <w:widowControl/>
              <w:suppressAutoHyphens w:val="0"/>
              <w:jc w:val="right"/>
              <w:rPr>
                <w:rFonts w:eastAsia="Times New Roman" w:cs="Calibri"/>
                <w:b/>
                <w:bCs/>
                <w:color w:val="44546A"/>
                <w:kern w:val="0"/>
                <w:sz w:val="18"/>
                <w:szCs w:val="18"/>
              </w:rPr>
            </w:pPr>
          </w:p>
        </w:tc>
      </w:tr>
    </w:tbl>
    <w:p w14:paraId="4251BA27" w14:textId="77777777" w:rsidR="00387B62" w:rsidRPr="00387B62" w:rsidRDefault="00387B62" w:rsidP="00387B62">
      <w:pPr>
        <w:autoSpaceDE w:val="0"/>
        <w:autoSpaceDN w:val="0"/>
        <w:adjustRightInd w:val="0"/>
        <w:jc w:val="both"/>
        <w:rPr>
          <w:rFonts w:cs="Calibri"/>
          <w:szCs w:val="20"/>
        </w:rPr>
      </w:pPr>
    </w:p>
    <w:p w14:paraId="59DEFCE9" w14:textId="53EFB8CD" w:rsidR="004D5BD2" w:rsidRPr="004D5BD2" w:rsidRDefault="004D5BD2" w:rsidP="00205E47">
      <w:pPr>
        <w:pStyle w:val="ListParagraph"/>
        <w:numPr>
          <w:ilvl w:val="0"/>
          <w:numId w:val="15"/>
        </w:numPr>
        <w:spacing w:before="100" w:beforeAutospacing="1" w:after="100" w:afterAutospacing="1"/>
        <w:jc w:val="both"/>
        <w:rPr>
          <w:rFonts w:ascii="Verdana" w:hAnsi="Verdana"/>
          <w:sz w:val="20"/>
          <w:szCs w:val="20"/>
        </w:rPr>
      </w:pPr>
      <w:r w:rsidRPr="004D5BD2">
        <w:rPr>
          <w:rFonts w:ascii="Verdana" w:hAnsi="Verdana"/>
          <w:sz w:val="20"/>
          <w:szCs w:val="20"/>
        </w:rPr>
        <w:lastRenderedPageBreak/>
        <w:t>Skupna pogodbena vrednost za celotno obdobje trajanja pogodbe znaša __________ EUR brez DDV oziroma __________ EUR z DDV.</w:t>
      </w:r>
    </w:p>
    <w:p w14:paraId="5A99525B" w14:textId="77777777" w:rsidR="004D5BD2" w:rsidRPr="004D5BD2" w:rsidRDefault="004D5BD2" w:rsidP="0018081B">
      <w:pPr>
        <w:pStyle w:val="ListParagraph"/>
        <w:numPr>
          <w:ilvl w:val="0"/>
          <w:numId w:val="15"/>
        </w:numPr>
        <w:ind w:left="714" w:hanging="357"/>
        <w:rPr>
          <w:rFonts w:ascii="Verdana" w:hAnsi="Verdana"/>
          <w:sz w:val="20"/>
          <w:szCs w:val="20"/>
        </w:rPr>
      </w:pPr>
      <w:r w:rsidRPr="004D5BD2">
        <w:rPr>
          <w:rFonts w:ascii="Verdana" w:hAnsi="Verdana"/>
          <w:sz w:val="20"/>
          <w:szCs w:val="20"/>
        </w:rPr>
        <w:t>Pogodbena vrednost je sestavljena iz:</w:t>
      </w:r>
    </w:p>
    <w:p w14:paraId="32DE05D5" w14:textId="77777777" w:rsidR="009517BD" w:rsidRPr="009517BD" w:rsidRDefault="009517BD" w:rsidP="008205D5">
      <w:pPr>
        <w:widowControl/>
        <w:numPr>
          <w:ilvl w:val="0"/>
          <w:numId w:val="35"/>
        </w:numPr>
        <w:suppressAutoHyphens w:val="0"/>
        <w:ind w:left="714" w:hanging="357"/>
        <w:jc w:val="both"/>
        <w:rPr>
          <w:rFonts w:eastAsia="Times New Roman"/>
          <w:kern w:val="0"/>
          <w:szCs w:val="20"/>
        </w:rPr>
      </w:pPr>
      <w:r>
        <w:t>enkratnega plačila za licence iz 1. in 2. postavke predračuna za celotno obdobje od 1. 9. 2026 do 31. 8. 2028, ki se obračuna po uspešno izvedeni dobavi in namestitvi licenc</w:t>
      </w:r>
    </w:p>
    <w:p w14:paraId="2533F9D5" w14:textId="5B4C5263" w:rsidR="00D11B04" w:rsidRPr="00D11B04" w:rsidRDefault="00D11B04" w:rsidP="008205D5">
      <w:pPr>
        <w:widowControl/>
        <w:numPr>
          <w:ilvl w:val="0"/>
          <w:numId w:val="35"/>
        </w:numPr>
        <w:suppressAutoHyphens w:val="0"/>
        <w:ind w:left="714" w:hanging="357"/>
        <w:jc w:val="both"/>
        <w:rPr>
          <w:rFonts w:eastAsia="Times New Roman"/>
          <w:kern w:val="0"/>
          <w:szCs w:val="20"/>
        </w:rPr>
      </w:pPr>
      <w:r w:rsidRPr="00D11B04">
        <w:rPr>
          <w:rFonts w:eastAsia="Times New Roman"/>
          <w:kern w:val="0"/>
          <w:szCs w:val="20"/>
        </w:rPr>
        <w:t xml:space="preserve">letnega plačila za vzdrževanje, zagotavljanje pripravljenosti tehnične ekipe in odzivnih časov s predvidenimi </w:t>
      </w:r>
      <w:r w:rsidR="00A60701">
        <w:rPr>
          <w:rFonts w:eastAsia="Times New Roman"/>
          <w:kern w:val="0"/>
          <w:szCs w:val="20"/>
        </w:rPr>
        <w:t>48</w:t>
      </w:r>
      <w:r w:rsidRPr="00D11B04">
        <w:rPr>
          <w:rFonts w:eastAsia="Times New Roman"/>
          <w:kern w:val="0"/>
          <w:szCs w:val="20"/>
        </w:rPr>
        <w:t xml:space="preserve"> pavšalnimi urami letno (3. postavka predračuna), ki se obračunava za vsako pogodbeno leto posebej</w:t>
      </w:r>
      <w:r w:rsidR="0018081B">
        <w:rPr>
          <w:rFonts w:eastAsia="Times New Roman"/>
          <w:kern w:val="0"/>
          <w:szCs w:val="20"/>
        </w:rPr>
        <w:t>. I</w:t>
      </w:r>
      <w:r w:rsidRPr="00D11B04">
        <w:rPr>
          <w:rFonts w:eastAsia="Times New Roman"/>
          <w:kern w:val="0"/>
          <w:szCs w:val="20"/>
        </w:rPr>
        <w:t>zvajalec izstavi e-račun na začetku posameznega pogodbenega leta.</w:t>
      </w:r>
    </w:p>
    <w:p w14:paraId="5A15F028" w14:textId="77777777" w:rsidR="004D5BD2" w:rsidRPr="004D5BD2" w:rsidRDefault="004D5BD2" w:rsidP="008205D5">
      <w:pPr>
        <w:pStyle w:val="ListParagraph"/>
        <w:numPr>
          <w:ilvl w:val="0"/>
          <w:numId w:val="15"/>
        </w:numPr>
        <w:ind w:left="714" w:hanging="357"/>
        <w:jc w:val="both"/>
        <w:rPr>
          <w:rFonts w:ascii="Verdana" w:hAnsi="Verdana"/>
          <w:sz w:val="20"/>
          <w:szCs w:val="20"/>
        </w:rPr>
      </w:pPr>
      <w:r w:rsidRPr="004D5BD2">
        <w:rPr>
          <w:rFonts w:ascii="Verdana" w:hAnsi="Verdana"/>
          <w:sz w:val="20"/>
          <w:szCs w:val="20"/>
        </w:rPr>
        <w:t>Pogodbene cene so fiksne in vključujejo vse stroške izvajalca, potrebne za izvedbo predmeta pogodbe, razen DDV, ki se obračuna skladno z veljavnimi predpisi.</w:t>
      </w:r>
    </w:p>
    <w:p w14:paraId="597DB1AD" w14:textId="77777777" w:rsidR="00AD0BAB" w:rsidRDefault="00AD0BAB" w:rsidP="00C3624C">
      <w:pPr>
        <w:widowControl/>
        <w:suppressAutoHyphens w:val="0"/>
        <w:autoSpaceDE w:val="0"/>
        <w:autoSpaceDN w:val="0"/>
        <w:adjustRightInd w:val="0"/>
        <w:jc w:val="center"/>
        <w:rPr>
          <w:rFonts w:eastAsia="Times New Roman" w:cs="Calibri,Bold"/>
          <w:b/>
          <w:bCs/>
          <w:kern w:val="0"/>
          <w:szCs w:val="20"/>
        </w:rPr>
      </w:pPr>
    </w:p>
    <w:p w14:paraId="3ABDC1D6" w14:textId="2ACEC58E" w:rsidR="005652C4" w:rsidRPr="00B947CE" w:rsidRDefault="005652C4" w:rsidP="00C3624C">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OBVEZNOSTI IZVAJALCA</w:t>
      </w:r>
    </w:p>
    <w:p w14:paraId="1CC2109A" w14:textId="77777777" w:rsidR="00CC61E7" w:rsidRPr="00B947CE" w:rsidRDefault="00CC61E7" w:rsidP="00C3624C">
      <w:pPr>
        <w:widowControl/>
        <w:suppressAutoHyphens w:val="0"/>
        <w:autoSpaceDE w:val="0"/>
        <w:autoSpaceDN w:val="0"/>
        <w:adjustRightInd w:val="0"/>
        <w:jc w:val="center"/>
        <w:rPr>
          <w:rFonts w:eastAsia="Times New Roman" w:cs="Calibri,Bold"/>
          <w:b/>
          <w:bCs/>
          <w:kern w:val="0"/>
          <w:szCs w:val="20"/>
        </w:rPr>
      </w:pPr>
    </w:p>
    <w:p w14:paraId="3FAF7022" w14:textId="3C8A5A74" w:rsidR="00694273" w:rsidRPr="00B947CE" w:rsidRDefault="00304D39"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w:t>
      </w:r>
      <w:r w:rsidR="00694273" w:rsidRPr="00B947CE">
        <w:rPr>
          <w:rFonts w:eastAsia="Times New Roman" w:cs="Calibri,Bold"/>
          <w:b/>
          <w:bCs/>
          <w:kern w:val="0"/>
          <w:szCs w:val="20"/>
        </w:rPr>
        <w:t>len</w:t>
      </w:r>
    </w:p>
    <w:p w14:paraId="5E2DAC47" w14:textId="77777777" w:rsidR="00A821EB" w:rsidRPr="00122D43" w:rsidRDefault="00A821EB" w:rsidP="00A821EB">
      <w:pPr>
        <w:widowControl/>
        <w:suppressAutoHyphens w:val="0"/>
        <w:autoSpaceDE w:val="0"/>
        <w:autoSpaceDN w:val="0"/>
        <w:adjustRightInd w:val="0"/>
        <w:jc w:val="center"/>
        <w:rPr>
          <w:rFonts w:eastAsia="Times New Roman" w:cs="Calibri,Bold"/>
          <w:b/>
          <w:bCs/>
          <w:kern w:val="0"/>
          <w:szCs w:val="20"/>
        </w:rPr>
      </w:pPr>
    </w:p>
    <w:p w14:paraId="7BE5F63F" w14:textId="77777777" w:rsidR="00122D43" w:rsidRDefault="00122D43" w:rsidP="00911D56">
      <w:pPr>
        <w:pStyle w:val="ListParagraph"/>
        <w:numPr>
          <w:ilvl w:val="0"/>
          <w:numId w:val="18"/>
        </w:numPr>
        <w:autoSpaceDE w:val="0"/>
        <w:autoSpaceDN w:val="0"/>
        <w:adjustRightInd w:val="0"/>
        <w:jc w:val="both"/>
        <w:rPr>
          <w:rFonts w:ascii="Verdana" w:hAnsi="Verdana" w:cs="Calibri"/>
          <w:sz w:val="20"/>
          <w:szCs w:val="20"/>
        </w:rPr>
      </w:pPr>
      <w:r>
        <w:rPr>
          <w:rFonts w:ascii="Verdana" w:hAnsi="Verdana" w:cs="Calibri"/>
          <w:sz w:val="20"/>
          <w:szCs w:val="20"/>
        </w:rPr>
        <w:t xml:space="preserve">Izvajalec se obvezuje, da bo </w:t>
      </w:r>
    </w:p>
    <w:p w14:paraId="23542CCA" w14:textId="05A73D43" w:rsidR="003E29ED" w:rsidRPr="000C374E"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0C374E">
        <w:rPr>
          <w:rFonts w:ascii="Verdana" w:hAnsi="Verdana"/>
          <w:sz w:val="20"/>
          <w:szCs w:val="20"/>
        </w:rPr>
        <w:t>opravil storitve in naloge, definirane v razpisni in ponudbeni dokumentaciji, strokovno, brezhibno, pravočasno, vestno in kakovostno s skrbnostjo dobrega   strokovnjaka;</w:t>
      </w:r>
    </w:p>
    <w:p w14:paraId="6F47117B" w14:textId="64072CF4" w:rsidR="003E29ED" w:rsidRPr="00122D43"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122D43">
        <w:rPr>
          <w:rFonts w:ascii="Verdana" w:hAnsi="Verdana"/>
          <w:sz w:val="20"/>
          <w:szCs w:val="20"/>
        </w:rPr>
        <w:t xml:space="preserve">zagotovil, da dokumenti (poročila, </w:t>
      </w:r>
      <w:r w:rsidR="00611658">
        <w:rPr>
          <w:rFonts w:ascii="Verdana" w:hAnsi="Verdana"/>
          <w:sz w:val="20"/>
          <w:szCs w:val="20"/>
        </w:rPr>
        <w:t>e-</w:t>
      </w:r>
      <w:r w:rsidRPr="00122D43">
        <w:rPr>
          <w:rFonts w:ascii="Verdana" w:hAnsi="Verdana"/>
          <w:sz w:val="20"/>
          <w:szCs w:val="20"/>
        </w:rPr>
        <w:t xml:space="preserve">računi, zapisniki, itd.) </w:t>
      </w:r>
      <w:r w:rsidR="00A251D9" w:rsidRPr="00122D43">
        <w:rPr>
          <w:rFonts w:ascii="Verdana" w:hAnsi="Verdana"/>
          <w:sz w:val="20"/>
          <w:szCs w:val="20"/>
        </w:rPr>
        <w:t>vsebujejo številko te pogodbe;</w:t>
      </w:r>
    </w:p>
    <w:p w14:paraId="14767C32" w14:textId="77777777" w:rsidR="003E29ED" w:rsidRPr="00122D43"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122D43">
        <w:rPr>
          <w:rFonts w:ascii="Verdana" w:hAnsi="Verdana"/>
          <w:sz w:val="20"/>
          <w:szCs w:val="20"/>
        </w:rPr>
        <w:t>da bo nemudoma obvestil naročnika o vseh okoliščinah, ki bi lahko vplivale na izpolnitev dogovorjenih obveznosti;</w:t>
      </w:r>
    </w:p>
    <w:p w14:paraId="20873BD8" w14:textId="77777777" w:rsidR="003E29ED" w:rsidRPr="00122D43"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122D43">
        <w:rPr>
          <w:rFonts w:ascii="Verdana" w:hAnsi="Verdana"/>
          <w:sz w:val="20"/>
          <w:szCs w:val="20"/>
        </w:rPr>
        <w:t>zagotovil vse tehnične, materialne in kadrovske vire, ki so potrebni za izpolnitev pogodbe;</w:t>
      </w:r>
    </w:p>
    <w:p w14:paraId="7F0F915A" w14:textId="77777777" w:rsidR="003E29ED" w:rsidRPr="00122D43"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122D43">
        <w:rPr>
          <w:rFonts w:ascii="Verdana" w:hAnsi="Verdana"/>
          <w:sz w:val="20"/>
          <w:szCs w:val="20"/>
        </w:rPr>
        <w:t>omogočal ustrezno spremljanje in nadzor naročniku;</w:t>
      </w:r>
    </w:p>
    <w:p w14:paraId="13481944" w14:textId="030F4096" w:rsidR="003E29ED" w:rsidRPr="003E29ED"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3E29ED">
        <w:rPr>
          <w:rFonts w:ascii="Verdana" w:hAnsi="Verdana"/>
          <w:sz w:val="20"/>
          <w:szCs w:val="20"/>
        </w:rPr>
        <w:t xml:space="preserve">izvajal svoje naloge v skladu s terminskim načrtom in </w:t>
      </w:r>
      <w:r w:rsidR="00A251D9">
        <w:rPr>
          <w:rFonts w:ascii="Verdana" w:hAnsi="Verdana"/>
          <w:sz w:val="20"/>
          <w:szCs w:val="20"/>
        </w:rPr>
        <w:t>razpisno dokumentacijo</w:t>
      </w:r>
      <w:r w:rsidRPr="003E29ED">
        <w:rPr>
          <w:rFonts w:ascii="Verdana" w:hAnsi="Verdana"/>
          <w:sz w:val="20"/>
          <w:szCs w:val="20"/>
        </w:rPr>
        <w:t xml:space="preserve"> naročnika;</w:t>
      </w:r>
    </w:p>
    <w:p w14:paraId="5FF94C9A" w14:textId="26CD5F15" w:rsidR="003E29ED" w:rsidRPr="003E29ED" w:rsidRDefault="003E29ED"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3E29ED">
        <w:rPr>
          <w:rFonts w:ascii="Verdana" w:hAnsi="Verdana"/>
          <w:sz w:val="20"/>
          <w:szCs w:val="20"/>
        </w:rPr>
        <w:t>v primeru motenj ali napak, poskrbel za prilagoditev in odpravo težav za uspešno izvedeno naročilo.</w:t>
      </w:r>
    </w:p>
    <w:p w14:paraId="77572077" w14:textId="77777777" w:rsidR="00431DE8" w:rsidRPr="00D8010F" w:rsidRDefault="00431DE8" w:rsidP="00834899">
      <w:pPr>
        <w:widowControl/>
        <w:suppressAutoHyphens w:val="0"/>
        <w:autoSpaceDE w:val="0"/>
        <w:autoSpaceDN w:val="0"/>
        <w:adjustRightInd w:val="0"/>
        <w:ind w:left="360"/>
        <w:jc w:val="both"/>
        <w:rPr>
          <w:rFonts w:eastAsia="Times New Roman" w:cs="Calibri"/>
          <w:kern w:val="0"/>
          <w:szCs w:val="20"/>
        </w:rPr>
      </w:pPr>
    </w:p>
    <w:p w14:paraId="06F153BD" w14:textId="3133F989" w:rsidR="008C25D3" w:rsidRPr="00B947CE" w:rsidRDefault="008C25D3" w:rsidP="008C25D3">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OBVEZNOSTI NAROČNIKA</w:t>
      </w:r>
    </w:p>
    <w:p w14:paraId="73263EF7" w14:textId="77777777" w:rsidR="008C25D3" w:rsidRPr="00B947CE" w:rsidRDefault="008C25D3" w:rsidP="008C25D3">
      <w:pPr>
        <w:widowControl/>
        <w:suppressAutoHyphens w:val="0"/>
        <w:autoSpaceDE w:val="0"/>
        <w:autoSpaceDN w:val="0"/>
        <w:adjustRightInd w:val="0"/>
        <w:jc w:val="center"/>
        <w:rPr>
          <w:rFonts w:eastAsia="Times New Roman" w:cs="Calibri,Bold"/>
          <w:b/>
          <w:bCs/>
          <w:kern w:val="0"/>
          <w:szCs w:val="20"/>
        </w:rPr>
      </w:pPr>
    </w:p>
    <w:p w14:paraId="1D4A8A9C" w14:textId="77777777" w:rsidR="008C25D3" w:rsidRPr="00B947CE" w:rsidRDefault="008C25D3"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4FB44655" w14:textId="77777777" w:rsidR="008C25D3" w:rsidRPr="00B947CE" w:rsidRDefault="008C25D3" w:rsidP="006230F7">
      <w:pPr>
        <w:widowControl/>
        <w:suppressAutoHyphens w:val="0"/>
        <w:autoSpaceDE w:val="0"/>
        <w:autoSpaceDN w:val="0"/>
        <w:adjustRightInd w:val="0"/>
        <w:jc w:val="center"/>
        <w:rPr>
          <w:rFonts w:eastAsia="Times New Roman" w:cs="Calibri,Bold"/>
          <w:b/>
          <w:bCs/>
          <w:kern w:val="0"/>
          <w:szCs w:val="20"/>
        </w:rPr>
      </w:pPr>
    </w:p>
    <w:p w14:paraId="345B40A9" w14:textId="77777777" w:rsidR="00FD21EA" w:rsidRPr="00B947CE" w:rsidRDefault="00FD21EA" w:rsidP="00911D56">
      <w:pPr>
        <w:pStyle w:val="ListParagraph"/>
        <w:numPr>
          <w:ilvl w:val="0"/>
          <w:numId w:val="16"/>
        </w:numPr>
        <w:autoSpaceDE w:val="0"/>
        <w:autoSpaceDN w:val="0"/>
        <w:adjustRightInd w:val="0"/>
        <w:jc w:val="both"/>
        <w:rPr>
          <w:rFonts w:ascii="Verdana" w:hAnsi="Verdana" w:cs="Calibri,Bold"/>
          <w:bCs/>
          <w:sz w:val="20"/>
          <w:szCs w:val="20"/>
        </w:rPr>
      </w:pPr>
      <w:r w:rsidRPr="00B947CE">
        <w:rPr>
          <w:rFonts w:ascii="Verdana" w:hAnsi="Verdana" w:cs="Calibri,Bold"/>
          <w:bCs/>
          <w:sz w:val="20"/>
          <w:szCs w:val="20"/>
        </w:rPr>
        <w:t>Naročnik se obvezuje da bo:</w:t>
      </w:r>
    </w:p>
    <w:p w14:paraId="5BE66FB6" w14:textId="77777777" w:rsidR="00FD21EA" w:rsidRPr="00B947CE" w:rsidRDefault="00FD21EA"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B947CE">
        <w:rPr>
          <w:rFonts w:ascii="Verdana" w:hAnsi="Verdana"/>
          <w:sz w:val="20"/>
          <w:szCs w:val="20"/>
        </w:rPr>
        <w:t>zagotovil razpoložljivost svojih kadrov, ki bodo potrebni za uspešno izvedbo aktivnosti  po tej pogodbi;</w:t>
      </w:r>
    </w:p>
    <w:p w14:paraId="74F7CA48" w14:textId="5B8827B8" w:rsidR="009C3E4F" w:rsidRPr="00B947CE" w:rsidRDefault="00FD21EA" w:rsidP="00911D56">
      <w:pPr>
        <w:pStyle w:val="Default"/>
        <w:numPr>
          <w:ilvl w:val="0"/>
          <w:numId w:val="13"/>
        </w:numPr>
        <w:tabs>
          <w:tab w:val="clear" w:pos="720"/>
          <w:tab w:val="num" w:pos="1418"/>
        </w:tabs>
        <w:spacing w:after="42"/>
        <w:ind w:left="1418" w:hanging="284"/>
        <w:jc w:val="both"/>
        <w:rPr>
          <w:rFonts w:ascii="Verdana" w:hAnsi="Verdana"/>
          <w:sz w:val="20"/>
          <w:szCs w:val="20"/>
        </w:rPr>
      </w:pPr>
      <w:r w:rsidRPr="00B947CE">
        <w:rPr>
          <w:rFonts w:ascii="Verdana" w:hAnsi="Verdana"/>
          <w:sz w:val="20"/>
          <w:szCs w:val="20"/>
        </w:rPr>
        <w:t>izvajal svoje obveznosti in naloge v dogovorjenih rokih</w:t>
      </w:r>
      <w:r w:rsidR="00AF57FD">
        <w:rPr>
          <w:rFonts w:ascii="Verdana" w:hAnsi="Verdana"/>
          <w:sz w:val="20"/>
          <w:szCs w:val="20"/>
        </w:rPr>
        <w:t>;</w:t>
      </w:r>
    </w:p>
    <w:p w14:paraId="68BE1372" w14:textId="2542D490" w:rsidR="006241BA" w:rsidRPr="00122D43" w:rsidRDefault="009C3E4F" w:rsidP="00911D56">
      <w:pPr>
        <w:pStyle w:val="Default"/>
        <w:numPr>
          <w:ilvl w:val="0"/>
          <w:numId w:val="13"/>
        </w:numPr>
        <w:tabs>
          <w:tab w:val="clear" w:pos="720"/>
          <w:tab w:val="num" w:pos="1418"/>
        </w:tabs>
        <w:spacing w:after="42"/>
        <w:ind w:left="1418" w:hanging="284"/>
        <w:jc w:val="both"/>
        <w:rPr>
          <w:rFonts w:eastAsia="Times New Roman" w:cs="Calibri,Bold"/>
          <w:b/>
          <w:bCs/>
          <w:szCs w:val="20"/>
        </w:rPr>
      </w:pPr>
      <w:r w:rsidRPr="00122D43">
        <w:rPr>
          <w:rFonts w:ascii="Verdana" w:hAnsi="Verdana"/>
          <w:sz w:val="20"/>
          <w:szCs w:val="20"/>
        </w:rPr>
        <w:t>redno izpolnjeval finančne obveznosti, nastale po tej pogodbi</w:t>
      </w:r>
      <w:r w:rsidR="00AF57FD">
        <w:rPr>
          <w:rFonts w:ascii="Verdana" w:hAnsi="Verdana"/>
          <w:sz w:val="20"/>
          <w:szCs w:val="20"/>
        </w:rPr>
        <w:t>.</w:t>
      </w:r>
      <w:r w:rsidRPr="00122D43">
        <w:rPr>
          <w:rFonts w:ascii="Verdana" w:hAnsi="Verdana"/>
          <w:sz w:val="20"/>
          <w:szCs w:val="20"/>
        </w:rPr>
        <w:t xml:space="preserve"> </w:t>
      </w:r>
    </w:p>
    <w:p w14:paraId="0751FA33" w14:textId="77777777" w:rsidR="00122D43" w:rsidRDefault="00122D43" w:rsidP="00F1607B">
      <w:pPr>
        <w:widowControl/>
        <w:suppressAutoHyphens w:val="0"/>
        <w:autoSpaceDE w:val="0"/>
        <w:autoSpaceDN w:val="0"/>
        <w:adjustRightInd w:val="0"/>
        <w:jc w:val="center"/>
        <w:rPr>
          <w:rFonts w:eastAsia="Times New Roman" w:cs="Calibri,Bold"/>
          <w:b/>
          <w:bCs/>
          <w:kern w:val="0"/>
          <w:szCs w:val="20"/>
        </w:rPr>
      </w:pPr>
    </w:p>
    <w:p w14:paraId="5656EE8A" w14:textId="77777777" w:rsidR="004D5BD2" w:rsidRDefault="004D5BD2">
      <w:pPr>
        <w:widowControl/>
        <w:suppressAutoHyphens w:val="0"/>
        <w:rPr>
          <w:rFonts w:eastAsia="Times New Roman" w:cs="Calibri,Bold"/>
          <w:b/>
          <w:bCs/>
          <w:kern w:val="0"/>
          <w:szCs w:val="20"/>
        </w:rPr>
      </w:pPr>
      <w:r>
        <w:rPr>
          <w:rFonts w:eastAsia="Times New Roman" w:cs="Calibri,Bold"/>
          <w:b/>
          <w:bCs/>
          <w:kern w:val="0"/>
          <w:szCs w:val="20"/>
        </w:rPr>
        <w:br w:type="page"/>
      </w:r>
    </w:p>
    <w:p w14:paraId="766EF466" w14:textId="513E1921" w:rsidR="001B5C63" w:rsidRDefault="001B5C63" w:rsidP="001B5C63">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lastRenderedPageBreak/>
        <w:t xml:space="preserve">DOBAVA </w:t>
      </w:r>
      <w:r w:rsidR="0006122D">
        <w:rPr>
          <w:rFonts w:eastAsia="Times New Roman" w:cs="Calibri,Bold"/>
          <w:b/>
          <w:bCs/>
          <w:kern w:val="0"/>
          <w:szCs w:val="20"/>
        </w:rPr>
        <w:t>BLAGA</w:t>
      </w:r>
      <w:r>
        <w:rPr>
          <w:rFonts w:eastAsia="Times New Roman" w:cs="Calibri,Bold"/>
          <w:b/>
          <w:bCs/>
          <w:kern w:val="0"/>
          <w:szCs w:val="20"/>
        </w:rPr>
        <w:t xml:space="preserve"> </w:t>
      </w:r>
    </w:p>
    <w:p w14:paraId="6A5EAF26" w14:textId="77777777" w:rsidR="0006122D" w:rsidRDefault="0006122D" w:rsidP="001B5C63">
      <w:pPr>
        <w:widowControl/>
        <w:suppressAutoHyphens w:val="0"/>
        <w:autoSpaceDE w:val="0"/>
        <w:autoSpaceDN w:val="0"/>
        <w:adjustRightInd w:val="0"/>
        <w:jc w:val="center"/>
        <w:rPr>
          <w:rFonts w:eastAsia="Times New Roman" w:cs="Calibri,Bold"/>
          <w:b/>
          <w:bCs/>
          <w:kern w:val="0"/>
          <w:szCs w:val="20"/>
        </w:rPr>
      </w:pPr>
    </w:p>
    <w:p w14:paraId="19A2E7F1" w14:textId="77777777" w:rsidR="001B5C63" w:rsidRDefault="001B5C63" w:rsidP="0073051E">
      <w:pPr>
        <w:widowControl/>
        <w:numPr>
          <w:ilvl w:val="0"/>
          <w:numId w:val="4"/>
        </w:numPr>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člen</w:t>
      </w:r>
    </w:p>
    <w:p w14:paraId="19A8B7D5" w14:textId="77777777" w:rsidR="001B5C63" w:rsidRDefault="001B5C63" w:rsidP="001B5C63">
      <w:pPr>
        <w:widowControl/>
        <w:suppressAutoHyphens w:val="0"/>
        <w:autoSpaceDE w:val="0"/>
        <w:autoSpaceDN w:val="0"/>
        <w:adjustRightInd w:val="0"/>
        <w:jc w:val="center"/>
        <w:rPr>
          <w:rFonts w:eastAsia="Times New Roman" w:cs="Calibri,Bold"/>
          <w:b/>
          <w:bCs/>
          <w:kern w:val="0"/>
          <w:szCs w:val="20"/>
        </w:rPr>
      </w:pPr>
    </w:p>
    <w:p w14:paraId="2FD426FA" w14:textId="2F43A411" w:rsidR="001B5C63" w:rsidRPr="0062219D" w:rsidRDefault="001B5C63" w:rsidP="00911D56">
      <w:pPr>
        <w:pStyle w:val="ListParagraph"/>
        <w:numPr>
          <w:ilvl w:val="0"/>
          <w:numId w:val="23"/>
        </w:numPr>
        <w:autoSpaceDE w:val="0"/>
        <w:autoSpaceDN w:val="0"/>
        <w:adjustRightInd w:val="0"/>
        <w:jc w:val="both"/>
        <w:rPr>
          <w:rFonts w:ascii="Verdana" w:hAnsi="Verdana"/>
          <w:sz w:val="20"/>
          <w:szCs w:val="20"/>
        </w:rPr>
      </w:pPr>
      <w:r w:rsidRPr="0062219D">
        <w:rPr>
          <w:rFonts w:ascii="Verdana" w:hAnsi="Verdana"/>
          <w:sz w:val="20"/>
          <w:szCs w:val="20"/>
        </w:rPr>
        <w:t>Rok za dobavo blaga je 30 koledarskih dni od dneva podpisa pogodbe</w:t>
      </w:r>
      <w:r w:rsidR="00134BE5" w:rsidRPr="0062219D">
        <w:rPr>
          <w:rFonts w:ascii="Verdana" w:hAnsi="Verdana"/>
          <w:sz w:val="20"/>
          <w:szCs w:val="20"/>
        </w:rPr>
        <w:t xml:space="preserve">. Ta rok predstavlja </w:t>
      </w:r>
      <w:r w:rsidR="00134BE5" w:rsidRPr="0062219D">
        <w:rPr>
          <w:rFonts w:ascii="Verdana" w:hAnsi="Verdana"/>
          <w:bCs/>
          <w:sz w:val="20"/>
          <w:szCs w:val="20"/>
        </w:rPr>
        <w:t>bistveno sestavino pogodbe</w:t>
      </w:r>
      <w:r w:rsidR="0006122D" w:rsidRPr="0062219D">
        <w:rPr>
          <w:rFonts w:ascii="Verdana" w:hAnsi="Verdana"/>
          <w:sz w:val="20"/>
          <w:szCs w:val="20"/>
        </w:rPr>
        <w:t>.</w:t>
      </w:r>
    </w:p>
    <w:p w14:paraId="3E71D475" w14:textId="77777777" w:rsidR="001B5C63" w:rsidRDefault="001B5C63" w:rsidP="001B5C63">
      <w:pPr>
        <w:widowControl/>
        <w:suppressAutoHyphens w:val="0"/>
        <w:autoSpaceDE w:val="0"/>
        <w:autoSpaceDN w:val="0"/>
        <w:adjustRightInd w:val="0"/>
        <w:jc w:val="both"/>
        <w:rPr>
          <w:rFonts w:eastAsia="Times New Roman" w:cs="Calibri"/>
          <w:kern w:val="0"/>
          <w:szCs w:val="20"/>
        </w:rPr>
      </w:pPr>
    </w:p>
    <w:p w14:paraId="0E3EDD86" w14:textId="6007B6BB" w:rsidR="00F1607B" w:rsidRPr="00B947CE" w:rsidRDefault="00F1607B" w:rsidP="00F1607B">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NAČIN IZVAJANJA POGODBE</w:t>
      </w:r>
    </w:p>
    <w:p w14:paraId="1CC521DE" w14:textId="77777777" w:rsidR="00F1607B" w:rsidRPr="00B947CE" w:rsidRDefault="00F1607B" w:rsidP="00F1607B">
      <w:pPr>
        <w:widowControl/>
        <w:suppressAutoHyphens w:val="0"/>
        <w:autoSpaceDE w:val="0"/>
        <w:autoSpaceDN w:val="0"/>
        <w:adjustRightInd w:val="0"/>
        <w:jc w:val="center"/>
        <w:rPr>
          <w:rFonts w:eastAsia="Times New Roman" w:cs="Calibri,Bold"/>
          <w:b/>
          <w:bCs/>
          <w:kern w:val="0"/>
          <w:szCs w:val="20"/>
        </w:rPr>
      </w:pPr>
    </w:p>
    <w:p w14:paraId="51B1005D" w14:textId="568571F9" w:rsidR="00F1607B" w:rsidRPr="00B947CE" w:rsidRDefault="00F1607B"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0E67CAE7" w14:textId="77777777" w:rsidR="00F1607B" w:rsidRPr="00B947CE" w:rsidRDefault="00F1607B" w:rsidP="00F1607B">
      <w:pPr>
        <w:widowControl/>
        <w:suppressAutoHyphens w:val="0"/>
        <w:autoSpaceDE w:val="0"/>
        <w:autoSpaceDN w:val="0"/>
        <w:adjustRightInd w:val="0"/>
        <w:jc w:val="both"/>
        <w:rPr>
          <w:rFonts w:eastAsia="Times New Roman" w:cs="Calibri"/>
          <w:kern w:val="0"/>
          <w:szCs w:val="20"/>
          <w:highlight w:val="yellow"/>
        </w:rPr>
      </w:pPr>
    </w:p>
    <w:p w14:paraId="018C8F33" w14:textId="77777777" w:rsidR="004131E3" w:rsidRPr="00B93105" w:rsidRDefault="004131E3" w:rsidP="00911D56">
      <w:pPr>
        <w:pStyle w:val="Standard"/>
        <w:numPr>
          <w:ilvl w:val="0"/>
          <w:numId w:val="17"/>
        </w:numPr>
        <w:rPr>
          <w:rFonts w:ascii="Verdana" w:eastAsia="Times New Roman" w:hAnsi="Verdana" w:cs="Arial"/>
          <w:sz w:val="20"/>
          <w:szCs w:val="20"/>
        </w:rPr>
      </w:pPr>
      <w:r w:rsidRPr="00B93105">
        <w:rPr>
          <w:rFonts w:ascii="Verdana" w:hAnsi="Verdana" w:cs="Arial"/>
          <w:bCs/>
          <w:sz w:val="20"/>
          <w:szCs w:val="20"/>
        </w:rPr>
        <w:t>Izvajalec</w:t>
      </w:r>
      <w:r w:rsidRPr="00B93105">
        <w:rPr>
          <w:rFonts w:ascii="Verdana" w:eastAsia="Times New Roman" w:hAnsi="Verdana" w:cs="Arial"/>
          <w:sz w:val="20"/>
          <w:szCs w:val="20"/>
        </w:rPr>
        <w:t xml:space="preserve"> izvaja storitve v skladu z razpisno dokumentacijo in navodili naročnika. </w:t>
      </w:r>
    </w:p>
    <w:p w14:paraId="581757AC" w14:textId="50B7415C" w:rsidR="00EA2FCA" w:rsidRPr="00B947CE" w:rsidRDefault="00F1607B" w:rsidP="00911D56">
      <w:pPr>
        <w:pStyle w:val="ListParagraph"/>
        <w:numPr>
          <w:ilvl w:val="0"/>
          <w:numId w:val="17"/>
        </w:numPr>
        <w:adjustRightInd w:val="0"/>
        <w:spacing w:line="260" w:lineRule="exact"/>
        <w:jc w:val="both"/>
        <w:textAlignment w:val="baseline"/>
        <w:rPr>
          <w:rFonts w:ascii="Verdana" w:hAnsi="Verdana" w:cs="Arial"/>
          <w:sz w:val="20"/>
          <w:szCs w:val="20"/>
        </w:rPr>
      </w:pPr>
      <w:r w:rsidRPr="00B947CE">
        <w:rPr>
          <w:rFonts w:ascii="Verdana" w:hAnsi="Verdana" w:cs="Arial"/>
          <w:sz w:val="20"/>
          <w:szCs w:val="20"/>
        </w:rPr>
        <w:t xml:space="preserve">Za koordinacijo izvrševanja storitev po tej pogodbi določi </w:t>
      </w:r>
      <w:r w:rsidR="00EA2FCA" w:rsidRPr="00B947CE">
        <w:rPr>
          <w:rFonts w:ascii="Verdana" w:hAnsi="Verdana" w:cs="Arial"/>
          <w:sz w:val="20"/>
          <w:szCs w:val="20"/>
        </w:rPr>
        <w:t xml:space="preserve"> </w:t>
      </w:r>
      <w:r w:rsidR="003D27C6" w:rsidRPr="00B947CE">
        <w:rPr>
          <w:rFonts w:ascii="Verdana" w:hAnsi="Verdana" w:cs="Arial"/>
          <w:sz w:val="20"/>
          <w:szCs w:val="20"/>
        </w:rPr>
        <w:t>naročnik</w:t>
      </w:r>
      <w:r w:rsidRPr="00B947CE">
        <w:rPr>
          <w:rFonts w:ascii="Verdana" w:hAnsi="Verdana" w:cs="Arial"/>
          <w:sz w:val="20"/>
          <w:szCs w:val="20"/>
        </w:rPr>
        <w:t xml:space="preserve"> svojo odgovorno osebo in njuna namestnika. Namestnik odgovorne osebe nadomešča odgovorno osebo v času njene odsotnosti z vsemi pooblastili odgovorne ose</w:t>
      </w:r>
      <w:r w:rsidRPr="00B947CE">
        <w:rPr>
          <w:rFonts w:ascii="Verdana" w:eastAsia="Calibri" w:hAnsi="Verdana" w:cs="Tahoma"/>
          <w:color w:val="000000"/>
          <w:sz w:val="20"/>
          <w:szCs w:val="20"/>
        </w:rPr>
        <w:t xml:space="preserve">be. </w:t>
      </w:r>
      <w:r w:rsidR="00D73A84" w:rsidRPr="00B947CE">
        <w:rPr>
          <w:rFonts w:ascii="Verdana" w:eastAsia="Calibri" w:hAnsi="Verdana" w:cs="Tahoma"/>
          <w:color w:val="000000"/>
          <w:sz w:val="20"/>
          <w:szCs w:val="20"/>
        </w:rPr>
        <w:t xml:space="preserve"> </w:t>
      </w:r>
    </w:p>
    <w:p w14:paraId="56684CDC" w14:textId="77777777" w:rsidR="00EA2FCA" w:rsidRPr="00B947CE" w:rsidRDefault="00EA2FCA" w:rsidP="00EA2FCA">
      <w:pPr>
        <w:pStyle w:val="ListParagraph"/>
        <w:rPr>
          <w:rFonts w:ascii="Verdana" w:eastAsia="Calibri" w:hAnsi="Verdana" w:cs="Tahoma"/>
          <w:color w:val="000000"/>
          <w:sz w:val="20"/>
          <w:szCs w:val="20"/>
        </w:rPr>
      </w:pPr>
    </w:p>
    <w:p w14:paraId="1AAA7F2D" w14:textId="77777777" w:rsidR="00F1607B" w:rsidRPr="00B947CE" w:rsidRDefault="00F1607B" w:rsidP="005D23DB">
      <w:pPr>
        <w:adjustRightInd w:val="0"/>
        <w:spacing w:line="260" w:lineRule="exact"/>
        <w:ind w:firstLine="709"/>
        <w:jc w:val="both"/>
        <w:textAlignment w:val="baseline"/>
        <w:rPr>
          <w:rFonts w:eastAsia="Times New Roman" w:cs="Arial"/>
          <w:szCs w:val="20"/>
        </w:rPr>
      </w:pPr>
      <w:r w:rsidRPr="00B947CE">
        <w:rPr>
          <w:rFonts w:eastAsia="Times New Roman" w:cs="Arial"/>
          <w:szCs w:val="20"/>
        </w:rPr>
        <w:t>Odgovorna oseba pri naročniku je:</w:t>
      </w:r>
    </w:p>
    <w:tbl>
      <w:tblPr>
        <w:tblW w:w="878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6393"/>
      </w:tblGrid>
      <w:tr w:rsidR="00F1607B" w:rsidRPr="00B947CE" w14:paraId="54487B7F" w14:textId="77777777" w:rsidTr="005D23DB">
        <w:tc>
          <w:tcPr>
            <w:tcW w:w="2395" w:type="dxa"/>
            <w:shd w:val="clear" w:color="auto" w:fill="BDD6EE"/>
          </w:tcPr>
          <w:p w14:paraId="19DD9799"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6393" w:type="dxa"/>
          </w:tcPr>
          <w:p w14:paraId="650D8F8A" w14:textId="6BA0B979"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39FB5BE2" w14:textId="77777777" w:rsidTr="005D23DB">
        <w:tc>
          <w:tcPr>
            <w:tcW w:w="2395" w:type="dxa"/>
            <w:shd w:val="clear" w:color="auto" w:fill="BDD6EE"/>
          </w:tcPr>
          <w:p w14:paraId="7BB69338"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6393" w:type="dxa"/>
          </w:tcPr>
          <w:p w14:paraId="263AD49D" w14:textId="1AB52B39"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77BF9BB7" w14:textId="77777777" w:rsidTr="005D23DB">
        <w:tc>
          <w:tcPr>
            <w:tcW w:w="2395" w:type="dxa"/>
            <w:shd w:val="clear" w:color="auto" w:fill="BDD6EE"/>
          </w:tcPr>
          <w:p w14:paraId="7B00C690"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6393" w:type="dxa"/>
          </w:tcPr>
          <w:p w14:paraId="67CE7DDE" w14:textId="513FB9E1"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51481FCA" w14:textId="77777777" w:rsidTr="005D23DB">
        <w:tc>
          <w:tcPr>
            <w:tcW w:w="2395" w:type="dxa"/>
            <w:shd w:val="clear" w:color="auto" w:fill="BDD6EE"/>
          </w:tcPr>
          <w:p w14:paraId="0CC5B52B"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6393" w:type="dxa"/>
          </w:tcPr>
          <w:p w14:paraId="17C3E580" w14:textId="08B25704" w:rsidR="00F1607B" w:rsidRPr="00B947CE" w:rsidRDefault="00F1607B" w:rsidP="00EA2FCA">
            <w:pPr>
              <w:adjustRightInd w:val="0"/>
              <w:spacing w:line="260" w:lineRule="exact"/>
              <w:jc w:val="both"/>
              <w:textAlignment w:val="baseline"/>
              <w:rPr>
                <w:rFonts w:eastAsia="Times New Roman" w:cs="Arial"/>
                <w:szCs w:val="20"/>
              </w:rPr>
            </w:pPr>
          </w:p>
        </w:tc>
      </w:tr>
    </w:tbl>
    <w:p w14:paraId="56F85C60" w14:textId="77777777" w:rsidR="00F1607B" w:rsidRPr="00B947CE" w:rsidRDefault="00F1607B" w:rsidP="00F1607B">
      <w:pPr>
        <w:adjustRightInd w:val="0"/>
        <w:spacing w:line="260" w:lineRule="exact"/>
        <w:jc w:val="both"/>
        <w:textAlignment w:val="baseline"/>
        <w:rPr>
          <w:rFonts w:eastAsia="Times New Roman" w:cs="Arial"/>
          <w:szCs w:val="20"/>
        </w:rPr>
      </w:pPr>
    </w:p>
    <w:p w14:paraId="10FCC078" w14:textId="77777777" w:rsidR="00F1607B" w:rsidRPr="00B947CE" w:rsidRDefault="00F1607B" w:rsidP="005D23DB">
      <w:pPr>
        <w:adjustRightInd w:val="0"/>
        <w:spacing w:line="260" w:lineRule="exact"/>
        <w:ind w:left="993" w:hanging="142"/>
        <w:jc w:val="both"/>
        <w:textAlignment w:val="baseline"/>
        <w:rPr>
          <w:rFonts w:eastAsia="Times New Roman" w:cs="Arial"/>
          <w:szCs w:val="20"/>
        </w:rPr>
      </w:pPr>
      <w:r w:rsidRPr="00B947CE">
        <w:rPr>
          <w:rFonts w:eastAsia="Times New Roman" w:cs="Arial"/>
          <w:szCs w:val="20"/>
        </w:rPr>
        <w:t>Namestnik odgovorne osebe pri naročniku je:</w:t>
      </w:r>
    </w:p>
    <w:tbl>
      <w:tblPr>
        <w:tblW w:w="878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6393"/>
      </w:tblGrid>
      <w:tr w:rsidR="00F1607B" w:rsidRPr="00B947CE" w14:paraId="473FCF74" w14:textId="77777777" w:rsidTr="005D23DB">
        <w:tc>
          <w:tcPr>
            <w:tcW w:w="2395" w:type="dxa"/>
            <w:shd w:val="clear" w:color="auto" w:fill="BDD6EE"/>
          </w:tcPr>
          <w:p w14:paraId="4B707D28"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6393" w:type="dxa"/>
          </w:tcPr>
          <w:p w14:paraId="357E3EE6" w14:textId="720FC0D4"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01592329" w14:textId="77777777" w:rsidTr="005D23DB">
        <w:tc>
          <w:tcPr>
            <w:tcW w:w="2395" w:type="dxa"/>
            <w:shd w:val="clear" w:color="auto" w:fill="BDD6EE"/>
          </w:tcPr>
          <w:p w14:paraId="76065D12"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6393" w:type="dxa"/>
          </w:tcPr>
          <w:p w14:paraId="6D2D63C3" w14:textId="2BFFDBB7"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5E85564B" w14:textId="77777777" w:rsidTr="005D23DB">
        <w:tc>
          <w:tcPr>
            <w:tcW w:w="2395" w:type="dxa"/>
            <w:shd w:val="clear" w:color="auto" w:fill="BDD6EE"/>
          </w:tcPr>
          <w:p w14:paraId="53A67DFC"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6393" w:type="dxa"/>
          </w:tcPr>
          <w:p w14:paraId="353C1F30" w14:textId="77777777"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0D59C0B0" w14:textId="77777777" w:rsidTr="005D23DB">
        <w:tc>
          <w:tcPr>
            <w:tcW w:w="2395" w:type="dxa"/>
            <w:shd w:val="clear" w:color="auto" w:fill="BDD6EE"/>
          </w:tcPr>
          <w:p w14:paraId="3C4C5DA1"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6393" w:type="dxa"/>
          </w:tcPr>
          <w:p w14:paraId="58B0AFEB" w14:textId="3100ACB3" w:rsidR="00F1607B" w:rsidRPr="00B947CE" w:rsidRDefault="00F1607B" w:rsidP="00EA2FCA">
            <w:pPr>
              <w:adjustRightInd w:val="0"/>
              <w:spacing w:line="260" w:lineRule="exact"/>
              <w:jc w:val="both"/>
              <w:textAlignment w:val="baseline"/>
              <w:rPr>
                <w:rFonts w:eastAsia="Times New Roman" w:cs="Arial"/>
                <w:szCs w:val="20"/>
              </w:rPr>
            </w:pPr>
          </w:p>
        </w:tc>
      </w:tr>
    </w:tbl>
    <w:p w14:paraId="7BFAF787" w14:textId="1A491D28" w:rsidR="00F1607B" w:rsidRPr="00B947CE" w:rsidRDefault="00F1607B" w:rsidP="00431DE8">
      <w:pPr>
        <w:widowControl/>
        <w:suppressAutoHyphens w:val="0"/>
        <w:autoSpaceDE w:val="0"/>
        <w:autoSpaceDN w:val="0"/>
        <w:adjustRightInd w:val="0"/>
        <w:rPr>
          <w:rFonts w:eastAsia="Times New Roman" w:cs="Calibri,Bold"/>
          <w:b/>
          <w:bCs/>
          <w:kern w:val="0"/>
          <w:szCs w:val="20"/>
        </w:rPr>
      </w:pPr>
    </w:p>
    <w:p w14:paraId="29CCF997" w14:textId="76C4FACF" w:rsidR="00CE558A" w:rsidRPr="00B947CE" w:rsidRDefault="00CE558A" w:rsidP="00CE558A">
      <w:pPr>
        <w:adjustRightInd w:val="0"/>
        <w:spacing w:line="260" w:lineRule="exact"/>
        <w:ind w:firstLine="709"/>
        <w:jc w:val="both"/>
        <w:textAlignment w:val="baseline"/>
        <w:rPr>
          <w:rFonts w:eastAsia="Times New Roman" w:cs="Arial"/>
          <w:szCs w:val="20"/>
        </w:rPr>
      </w:pPr>
      <w:r w:rsidRPr="00B947CE">
        <w:rPr>
          <w:rFonts w:eastAsia="Times New Roman" w:cs="Arial"/>
          <w:szCs w:val="20"/>
        </w:rPr>
        <w:t xml:space="preserve">Odgovorna oseba pri </w:t>
      </w:r>
      <w:r>
        <w:rPr>
          <w:rFonts w:eastAsia="Times New Roman" w:cs="Arial"/>
          <w:szCs w:val="20"/>
        </w:rPr>
        <w:t>izvajalcu</w:t>
      </w:r>
      <w:r w:rsidRPr="00B947CE">
        <w:rPr>
          <w:rFonts w:eastAsia="Times New Roman" w:cs="Arial"/>
          <w:szCs w:val="20"/>
        </w:rPr>
        <w:t xml:space="preserve"> je:</w:t>
      </w:r>
    </w:p>
    <w:tbl>
      <w:tblPr>
        <w:tblW w:w="878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6393"/>
      </w:tblGrid>
      <w:tr w:rsidR="00CE558A" w:rsidRPr="00B947CE" w14:paraId="56948595" w14:textId="77777777" w:rsidTr="00D263FE">
        <w:tc>
          <w:tcPr>
            <w:tcW w:w="2395" w:type="dxa"/>
            <w:shd w:val="clear" w:color="auto" w:fill="BDD6EE"/>
          </w:tcPr>
          <w:p w14:paraId="378FE8E0"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6393" w:type="dxa"/>
          </w:tcPr>
          <w:p w14:paraId="26E5BD1B"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6245CC4E" w14:textId="77777777" w:rsidTr="00D263FE">
        <w:tc>
          <w:tcPr>
            <w:tcW w:w="2395" w:type="dxa"/>
            <w:shd w:val="clear" w:color="auto" w:fill="BDD6EE"/>
          </w:tcPr>
          <w:p w14:paraId="1AD577A1"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6393" w:type="dxa"/>
          </w:tcPr>
          <w:p w14:paraId="0A5B0E71"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0BAB03C5" w14:textId="77777777" w:rsidTr="00D263FE">
        <w:tc>
          <w:tcPr>
            <w:tcW w:w="2395" w:type="dxa"/>
            <w:shd w:val="clear" w:color="auto" w:fill="BDD6EE"/>
          </w:tcPr>
          <w:p w14:paraId="2ABBC293"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6393" w:type="dxa"/>
          </w:tcPr>
          <w:p w14:paraId="00244D02"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4C40715D" w14:textId="77777777" w:rsidTr="00D263FE">
        <w:tc>
          <w:tcPr>
            <w:tcW w:w="2395" w:type="dxa"/>
            <w:shd w:val="clear" w:color="auto" w:fill="BDD6EE"/>
          </w:tcPr>
          <w:p w14:paraId="3ABC5F54"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6393" w:type="dxa"/>
          </w:tcPr>
          <w:p w14:paraId="67A1FBA9" w14:textId="77777777" w:rsidR="00CE558A" w:rsidRPr="00B947CE" w:rsidRDefault="00CE558A" w:rsidP="00D263FE">
            <w:pPr>
              <w:adjustRightInd w:val="0"/>
              <w:spacing w:line="260" w:lineRule="exact"/>
              <w:jc w:val="both"/>
              <w:textAlignment w:val="baseline"/>
              <w:rPr>
                <w:rFonts w:eastAsia="Times New Roman" w:cs="Arial"/>
                <w:szCs w:val="20"/>
              </w:rPr>
            </w:pPr>
          </w:p>
        </w:tc>
      </w:tr>
    </w:tbl>
    <w:p w14:paraId="5F49D6FF" w14:textId="77777777" w:rsidR="00CE558A" w:rsidRPr="00B947CE" w:rsidRDefault="00CE558A" w:rsidP="00CE558A">
      <w:pPr>
        <w:adjustRightInd w:val="0"/>
        <w:spacing w:line="260" w:lineRule="exact"/>
        <w:jc w:val="both"/>
        <w:textAlignment w:val="baseline"/>
        <w:rPr>
          <w:rFonts w:eastAsia="Times New Roman" w:cs="Arial"/>
          <w:szCs w:val="20"/>
        </w:rPr>
      </w:pPr>
    </w:p>
    <w:p w14:paraId="2EC9E927" w14:textId="75DB3554" w:rsidR="00CE558A" w:rsidRPr="00B947CE" w:rsidRDefault="00CE558A" w:rsidP="00CE558A">
      <w:pPr>
        <w:adjustRightInd w:val="0"/>
        <w:spacing w:line="260" w:lineRule="exact"/>
        <w:ind w:left="993" w:hanging="142"/>
        <w:jc w:val="both"/>
        <w:textAlignment w:val="baseline"/>
        <w:rPr>
          <w:rFonts w:eastAsia="Times New Roman" w:cs="Arial"/>
          <w:szCs w:val="20"/>
        </w:rPr>
      </w:pPr>
      <w:r w:rsidRPr="00B947CE">
        <w:rPr>
          <w:rFonts w:eastAsia="Times New Roman" w:cs="Arial"/>
          <w:szCs w:val="20"/>
        </w:rPr>
        <w:t xml:space="preserve">Namestnik odgovorne osebe pri </w:t>
      </w:r>
      <w:r>
        <w:rPr>
          <w:rFonts w:eastAsia="Times New Roman" w:cs="Arial"/>
          <w:szCs w:val="20"/>
        </w:rPr>
        <w:t>izvajalcu</w:t>
      </w:r>
      <w:r w:rsidRPr="00B947CE">
        <w:rPr>
          <w:rFonts w:eastAsia="Times New Roman" w:cs="Arial"/>
          <w:szCs w:val="20"/>
        </w:rPr>
        <w:t xml:space="preserve"> je:</w:t>
      </w:r>
    </w:p>
    <w:tbl>
      <w:tblPr>
        <w:tblW w:w="878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6393"/>
      </w:tblGrid>
      <w:tr w:rsidR="00CE558A" w:rsidRPr="00B947CE" w14:paraId="661B1C2A" w14:textId="77777777" w:rsidTr="00D263FE">
        <w:tc>
          <w:tcPr>
            <w:tcW w:w="2395" w:type="dxa"/>
            <w:shd w:val="clear" w:color="auto" w:fill="BDD6EE"/>
          </w:tcPr>
          <w:p w14:paraId="130241F5"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6393" w:type="dxa"/>
          </w:tcPr>
          <w:p w14:paraId="58A8FDBD"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5B888925" w14:textId="77777777" w:rsidTr="00D263FE">
        <w:tc>
          <w:tcPr>
            <w:tcW w:w="2395" w:type="dxa"/>
            <w:shd w:val="clear" w:color="auto" w:fill="BDD6EE"/>
          </w:tcPr>
          <w:p w14:paraId="391475AA"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6393" w:type="dxa"/>
          </w:tcPr>
          <w:p w14:paraId="60F2BEA4"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1BA6EF7F" w14:textId="77777777" w:rsidTr="00D263FE">
        <w:tc>
          <w:tcPr>
            <w:tcW w:w="2395" w:type="dxa"/>
            <w:shd w:val="clear" w:color="auto" w:fill="BDD6EE"/>
          </w:tcPr>
          <w:p w14:paraId="20023C0A"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6393" w:type="dxa"/>
          </w:tcPr>
          <w:p w14:paraId="10C61F2E" w14:textId="77777777" w:rsidR="00CE558A" w:rsidRPr="00B947CE" w:rsidRDefault="00CE558A" w:rsidP="00D263FE">
            <w:pPr>
              <w:adjustRightInd w:val="0"/>
              <w:spacing w:line="260" w:lineRule="exact"/>
              <w:jc w:val="both"/>
              <w:textAlignment w:val="baseline"/>
              <w:rPr>
                <w:rFonts w:eastAsia="Times New Roman" w:cs="Arial"/>
                <w:szCs w:val="20"/>
              </w:rPr>
            </w:pPr>
          </w:p>
        </w:tc>
      </w:tr>
      <w:tr w:rsidR="00CE558A" w:rsidRPr="00B947CE" w14:paraId="2205EA7D" w14:textId="77777777" w:rsidTr="00D263FE">
        <w:tc>
          <w:tcPr>
            <w:tcW w:w="2395" w:type="dxa"/>
            <w:shd w:val="clear" w:color="auto" w:fill="BDD6EE"/>
          </w:tcPr>
          <w:p w14:paraId="6E3E8F0F" w14:textId="77777777" w:rsidR="00CE558A" w:rsidRPr="00B947CE" w:rsidRDefault="00CE558A" w:rsidP="00D263FE">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6393" w:type="dxa"/>
          </w:tcPr>
          <w:p w14:paraId="71032DEE" w14:textId="77777777" w:rsidR="00CE558A" w:rsidRPr="00B947CE" w:rsidRDefault="00CE558A" w:rsidP="00D263FE">
            <w:pPr>
              <w:adjustRightInd w:val="0"/>
              <w:spacing w:line="260" w:lineRule="exact"/>
              <w:jc w:val="both"/>
              <w:textAlignment w:val="baseline"/>
              <w:rPr>
                <w:rFonts w:eastAsia="Times New Roman" w:cs="Arial"/>
                <w:szCs w:val="20"/>
              </w:rPr>
            </w:pPr>
          </w:p>
        </w:tc>
      </w:tr>
    </w:tbl>
    <w:p w14:paraId="3099A781" w14:textId="77777777" w:rsidR="00CE558A" w:rsidRDefault="00CE558A" w:rsidP="00343A92">
      <w:pPr>
        <w:widowControl/>
        <w:suppressAutoHyphens w:val="0"/>
        <w:autoSpaceDE w:val="0"/>
        <w:autoSpaceDN w:val="0"/>
        <w:adjustRightInd w:val="0"/>
        <w:jc w:val="center"/>
        <w:rPr>
          <w:rFonts w:eastAsia="Times New Roman" w:cs="Calibri,Bold"/>
          <w:b/>
          <w:bCs/>
          <w:kern w:val="0"/>
          <w:szCs w:val="20"/>
        </w:rPr>
      </w:pPr>
    </w:p>
    <w:p w14:paraId="542AFC1F" w14:textId="4ED67A6E" w:rsidR="0082595B" w:rsidRDefault="00F71571" w:rsidP="00911D56">
      <w:pPr>
        <w:pStyle w:val="ListParagraph"/>
        <w:numPr>
          <w:ilvl w:val="0"/>
          <w:numId w:val="17"/>
        </w:numPr>
        <w:adjustRightInd w:val="0"/>
        <w:spacing w:line="260" w:lineRule="exact"/>
        <w:jc w:val="both"/>
        <w:textAlignment w:val="baseline"/>
        <w:rPr>
          <w:rFonts w:ascii="Verdana" w:hAnsi="Verdana" w:cs="Calibri"/>
          <w:sz w:val="20"/>
          <w:szCs w:val="20"/>
        </w:rPr>
      </w:pPr>
      <w:r w:rsidRPr="00F71571">
        <w:rPr>
          <w:rFonts w:ascii="Verdana" w:hAnsi="Verdana" w:cs="Arial"/>
          <w:sz w:val="20"/>
          <w:szCs w:val="20"/>
        </w:rPr>
        <w:t>Izvajalec</w:t>
      </w:r>
      <w:r w:rsidRPr="00F71571">
        <w:rPr>
          <w:rFonts w:ascii="Verdana" w:hAnsi="Verdana" w:cs="Calibri"/>
          <w:sz w:val="20"/>
          <w:szCs w:val="20"/>
        </w:rPr>
        <w:t xml:space="preserve"> bo za izvedbo storitev po tej pogodbi uporabil naslednje strokovnjake:</w:t>
      </w:r>
    </w:p>
    <w:p w14:paraId="14B08AB2" w14:textId="77777777" w:rsidR="00134BE5" w:rsidRDefault="00134BE5">
      <w:pPr>
        <w:widowControl/>
        <w:suppressAutoHyphens w:val="0"/>
        <w:rPr>
          <w:rFonts w:cs="Calibri"/>
          <w:szCs w:val="20"/>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832"/>
        <w:gridCol w:w="3678"/>
        <w:gridCol w:w="1876"/>
      </w:tblGrid>
      <w:tr w:rsidR="00F71571" w:rsidRPr="00567662" w14:paraId="124C6909" w14:textId="77777777" w:rsidTr="00F71571">
        <w:trPr>
          <w:tblHeader/>
        </w:trPr>
        <w:tc>
          <w:tcPr>
            <w:tcW w:w="544" w:type="dxa"/>
            <w:shd w:val="clear" w:color="auto" w:fill="BDD6EE"/>
          </w:tcPr>
          <w:p w14:paraId="623691E7" w14:textId="77777777" w:rsidR="00F71571" w:rsidRPr="00567662" w:rsidRDefault="00F71571" w:rsidP="00D263FE">
            <w:pPr>
              <w:widowControl/>
              <w:suppressAutoHyphens w:val="0"/>
              <w:autoSpaceDE w:val="0"/>
              <w:autoSpaceDN w:val="0"/>
              <w:adjustRightInd w:val="0"/>
              <w:jc w:val="both"/>
              <w:rPr>
                <w:rFonts w:eastAsia="Times New Roman" w:cs="Calibri"/>
                <w:b/>
                <w:kern w:val="0"/>
                <w:szCs w:val="20"/>
              </w:rPr>
            </w:pPr>
            <w:r w:rsidRPr="00567662">
              <w:rPr>
                <w:rFonts w:eastAsia="Times New Roman" w:cs="Calibri"/>
                <w:b/>
                <w:kern w:val="0"/>
                <w:szCs w:val="20"/>
              </w:rPr>
              <w:t>Št.</w:t>
            </w:r>
          </w:p>
        </w:tc>
        <w:tc>
          <w:tcPr>
            <w:tcW w:w="2832" w:type="dxa"/>
            <w:shd w:val="clear" w:color="auto" w:fill="BDD6EE"/>
          </w:tcPr>
          <w:p w14:paraId="628847AC" w14:textId="77777777" w:rsidR="00F71571" w:rsidRDefault="00F71571" w:rsidP="00D263FE">
            <w:pPr>
              <w:widowControl/>
              <w:suppressAutoHyphens w:val="0"/>
              <w:autoSpaceDE w:val="0"/>
              <w:autoSpaceDN w:val="0"/>
              <w:adjustRightInd w:val="0"/>
              <w:jc w:val="both"/>
              <w:rPr>
                <w:rFonts w:eastAsia="Times New Roman" w:cs="Calibri"/>
                <w:b/>
                <w:kern w:val="0"/>
                <w:szCs w:val="20"/>
              </w:rPr>
            </w:pPr>
            <w:r w:rsidRPr="00567662">
              <w:rPr>
                <w:rFonts w:eastAsia="Times New Roman" w:cs="Calibri"/>
                <w:b/>
                <w:kern w:val="0"/>
                <w:szCs w:val="20"/>
              </w:rPr>
              <w:t>Ime in priimek</w:t>
            </w:r>
          </w:p>
          <w:p w14:paraId="21327BE2" w14:textId="77777777" w:rsidR="00F71571" w:rsidRPr="00567662" w:rsidRDefault="00F71571" w:rsidP="00D263FE">
            <w:pPr>
              <w:widowControl/>
              <w:suppressAutoHyphens w:val="0"/>
              <w:autoSpaceDE w:val="0"/>
              <w:autoSpaceDN w:val="0"/>
              <w:adjustRightInd w:val="0"/>
              <w:jc w:val="both"/>
              <w:rPr>
                <w:rFonts w:eastAsia="Times New Roman" w:cs="Calibri"/>
                <w:b/>
                <w:kern w:val="0"/>
                <w:szCs w:val="20"/>
              </w:rPr>
            </w:pPr>
          </w:p>
        </w:tc>
        <w:tc>
          <w:tcPr>
            <w:tcW w:w="3678" w:type="dxa"/>
            <w:shd w:val="clear" w:color="auto" w:fill="BDD6EE"/>
          </w:tcPr>
          <w:p w14:paraId="28C7643F" w14:textId="77777777" w:rsidR="00F71571" w:rsidRPr="00567662" w:rsidRDefault="00F71571" w:rsidP="00D263FE">
            <w:pPr>
              <w:widowControl/>
              <w:suppressAutoHyphens w:val="0"/>
              <w:autoSpaceDE w:val="0"/>
              <w:autoSpaceDN w:val="0"/>
              <w:adjustRightInd w:val="0"/>
              <w:jc w:val="both"/>
              <w:rPr>
                <w:rFonts w:eastAsia="Times New Roman" w:cs="Calibri"/>
                <w:b/>
                <w:kern w:val="0"/>
                <w:szCs w:val="20"/>
              </w:rPr>
            </w:pPr>
            <w:r w:rsidRPr="00567662">
              <w:rPr>
                <w:rFonts w:eastAsia="Times New Roman" w:cs="Calibri"/>
                <w:b/>
                <w:kern w:val="0"/>
                <w:szCs w:val="20"/>
              </w:rPr>
              <w:t>Vloga</w:t>
            </w:r>
          </w:p>
        </w:tc>
        <w:tc>
          <w:tcPr>
            <w:tcW w:w="1876" w:type="dxa"/>
            <w:shd w:val="clear" w:color="auto" w:fill="BDD6EE"/>
          </w:tcPr>
          <w:p w14:paraId="045D81E2" w14:textId="77777777" w:rsidR="00F71571" w:rsidRPr="00567662" w:rsidRDefault="00F71571" w:rsidP="00D263FE">
            <w:pPr>
              <w:widowControl/>
              <w:suppressAutoHyphens w:val="0"/>
              <w:autoSpaceDE w:val="0"/>
              <w:autoSpaceDN w:val="0"/>
              <w:adjustRightInd w:val="0"/>
              <w:jc w:val="both"/>
              <w:rPr>
                <w:rFonts w:eastAsia="Times New Roman" w:cs="Calibri"/>
                <w:b/>
                <w:kern w:val="0"/>
                <w:szCs w:val="20"/>
              </w:rPr>
            </w:pPr>
            <w:r w:rsidRPr="00567662">
              <w:rPr>
                <w:rFonts w:eastAsia="Times New Roman" w:cs="Calibri"/>
                <w:b/>
                <w:kern w:val="0"/>
                <w:szCs w:val="20"/>
              </w:rPr>
              <w:t>Opomba</w:t>
            </w:r>
            <w:r>
              <w:rPr>
                <w:rFonts w:eastAsia="Times New Roman" w:cs="Calibri"/>
                <w:b/>
                <w:kern w:val="0"/>
                <w:szCs w:val="20"/>
              </w:rPr>
              <w:t xml:space="preserve"> (označi)</w:t>
            </w:r>
          </w:p>
        </w:tc>
      </w:tr>
      <w:tr w:rsidR="00F71571" w:rsidRPr="00567662" w14:paraId="5E068944" w14:textId="77777777" w:rsidTr="00F71571">
        <w:trPr>
          <w:trHeight w:val="680"/>
        </w:trPr>
        <w:tc>
          <w:tcPr>
            <w:tcW w:w="544" w:type="dxa"/>
            <w:shd w:val="clear" w:color="auto" w:fill="auto"/>
          </w:tcPr>
          <w:p w14:paraId="18663F03"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p>
          <w:p w14:paraId="258C072B"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r w:rsidRPr="00567662">
              <w:rPr>
                <w:rFonts w:eastAsia="Times New Roman" w:cs="Calibri"/>
                <w:kern w:val="0"/>
                <w:szCs w:val="20"/>
              </w:rPr>
              <w:t>1.</w:t>
            </w:r>
          </w:p>
        </w:tc>
        <w:tc>
          <w:tcPr>
            <w:tcW w:w="2832" w:type="dxa"/>
            <w:shd w:val="clear" w:color="auto" w:fill="auto"/>
          </w:tcPr>
          <w:p w14:paraId="07FBD57D"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p>
        </w:tc>
        <w:tc>
          <w:tcPr>
            <w:tcW w:w="3678" w:type="dxa"/>
            <w:shd w:val="clear" w:color="auto" w:fill="auto"/>
          </w:tcPr>
          <w:p w14:paraId="6339E038" w14:textId="03CA7D01" w:rsidR="00F71571" w:rsidRPr="00567662" w:rsidRDefault="00F71571" w:rsidP="00D263FE">
            <w:pPr>
              <w:widowControl/>
              <w:suppressAutoHyphens w:val="0"/>
              <w:autoSpaceDE w:val="0"/>
              <w:autoSpaceDN w:val="0"/>
              <w:adjustRightInd w:val="0"/>
              <w:jc w:val="both"/>
              <w:rPr>
                <w:rFonts w:eastAsia="Times New Roman" w:cs="Calibri"/>
                <w:kern w:val="0"/>
                <w:szCs w:val="20"/>
              </w:rPr>
            </w:pPr>
          </w:p>
        </w:tc>
        <w:tc>
          <w:tcPr>
            <w:tcW w:w="1876" w:type="dxa"/>
            <w:shd w:val="clear" w:color="auto" w:fill="auto"/>
          </w:tcPr>
          <w:p w14:paraId="3E5BACF2" w14:textId="77777777" w:rsidR="00F71571" w:rsidRPr="00567662" w:rsidRDefault="00F71571" w:rsidP="00D263FE">
            <w:pPr>
              <w:widowControl/>
              <w:suppressAutoHyphens w:val="0"/>
              <w:autoSpaceDE w:val="0"/>
              <w:autoSpaceDN w:val="0"/>
              <w:adjustRightInd w:val="0"/>
              <w:rPr>
                <w:rFonts w:eastAsia="Times New Roman" w:cs="Calibri"/>
                <w:kern w:val="0"/>
                <w:szCs w:val="20"/>
              </w:rPr>
            </w:pPr>
          </w:p>
        </w:tc>
      </w:tr>
      <w:tr w:rsidR="00F71571" w:rsidRPr="00567662" w14:paraId="1ED4BA1D" w14:textId="77777777" w:rsidTr="00F71571">
        <w:trPr>
          <w:trHeight w:val="680"/>
        </w:trPr>
        <w:tc>
          <w:tcPr>
            <w:tcW w:w="544" w:type="dxa"/>
            <w:shd w:val="clear" w:color="auto" w:fill="auto"/>
          </w:tcPr>
          <w:p w14:paraId="3BCCEF3D"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p>
          <w:p w14:paraId="4002C277"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r w:rsidRPr="00567662">
              <w:rPr>
                <w:rFonts w:eastAsia="Times New Roman" w:cs="Calibri"/>
                <w:kern w:val="0"/>
                <w:szCs w:val="20"/>
              </w:rPr>
              <w:t>2.</w:t>
            </w:r>
          </w:p>
        </w:tc>
        <w:tc>
          <w:tcPr>
            <w:tcW w:w="2832" w:type="dxa"/>
            <w:shd w:val="clear" w:color="auto" w:fill="auto"/>
          </w:tcPr>
          <w:p w14:paraId="44EB17C3" w14:textId="77777777" w:rsidR="00F71571" w:rsidRPr="00567662" w:rsidRDefault="00F71571" w:rsidP="00D263FE">
            <w:pPr>
              <w:widowControl/>
              <w:suppressAutoHyphens w:val="0"/>
              <w:autoSpaceDE w:val="0"/>
              <w:autoSpaceDN w:val="0"/>
              <w:adjustRightInd w:val="0"/>
              <w:jc w:val="both"/>
              <w:rPr>
                <w:rFonts w:eastAsia="Times New Roman" w:cs="Calibri"/>
                <w:kern w:val="0"/>
                <w:szCs w:val="20"/>
              </w:rPr>
            </w:pPr>
          </w:p>
        </w:tc>
        <w:tc>
          <w:tcPr>
            <w:tcW w:w="3678" w:type="dxa"/>
            <w:shd w:val="clear" w:color="auto" w:fill="auto"/>
          </w:tcPr>
          <w:p w14:paraId="09FB6717" w14:textId="0A2A3FD8" w:rsidR="00F71571" w:rsidRPr="00567662" w:rsidRDefault="00F71571" w:rsidP="00D263FE">
            <w:pPr>
              <w:widowControl/>
              <w:suppressAutoHyphens w:val="0"/>
              <w:autoSpaceDE w:val="0"/>
              <w:autoSpaceDN w:val="0"/>
              <w:adjustRightInd w:val="0"/>
              <w:jc w:val="both"/>
              <w:rPr>
                <w:rFonts w:eastAsia="Times New Roman" w:cs="Calibri"/>
                <w:kern w:val="0"/>
                <w:szCs w:val="20"/>
              </w:rPr>
            </w:pPr>
          </w:p>
        </w:tc>
        <w:tc>
          <w:tcPr>
            <w:tcW w:w="1876" w:type="dxa"/>
            <w:shd w:val="clear" w:color="auto" w:fill="auto"/>
          </w:tcPr>
          <w:p w14:paraId="0CAE8944" w14:textId="77777777" w:rsidR="00F71571" w:rsidRPr="00966EB9" w:rsidRDefault="00F71571" w:rsidP="00D263FE">
            <w:pPr>
              <w:widowControl/>
              <w:suppressAutoHyphens w:val="0"/>
              <w:autoSpaceDE w:val="0"/>
              <w:autoSpaceDN w:val="0"/>
              <w:adjustRightInd w:val="0"/>
              <w:jc w:val="both"/>
              <w:rPr>
                <w:rFonts w:eastAsia="Times New Roman" w:cs="Calibri"/>
                <w:kern w:val="0"/>
                <w:sz w:val="16"/>
                <w:szCs w:val="16"/>
              </w:rPr>
            </w:pPr>
          </w:p>
        </w:tc>
      </w:tr>
    </w:tbl>
    <w:p w14:paraId="67323870" w14:textId="77777777" w:rsidR="00F71571" w:rsidRPr="00567662" w:rsidRDefault="00F71571" w:rsidP="00F71571">
      <w:pPr>
        <w:widowControl/>
        <w:suppressAutoHyphens w:val="0"/>
        <w:autoSpaceDE w:val="0"/>
        <w:autoSpaceDN w:val="0"/>
        <w:adjustRightInd w:val="0"/>
        <w:jc w:val="both"/>
        <w:rPr>
          <w:rFonts w:eastAsia="Times New Roman" w:cs="Calibri"/>
          <w:kern w:val="0"/>
          <w:szCs w:val="20"/>
        </w:rPr>
      </w:pPr>
    </w:p>
    <w:p w14:paraId="0CAC0A31" w14:textId="77777777" w:rsidR="00F71571" w:rsidRPr="00F71571" w:rsidRDefault="00F71571" w:rsidP="00911D56">
      <w:pPr>
        <w:pStyle w:val="ListParagraph"/>
        <w:numPr>
          <w:ilvl w:val="0"/>
          <w:numId w:val="17"/>
        </w:numPr>
        <w:adjustRightInd w:val="0"/>
        <w:spacing w:line="260" w:lineRule="exact"/>
        <w:jc w:val="both"/>
        <w:textAlignment w:val="baseline"/>
        <w:rPr>
          <w:rFonts w:ascii="Verdana" w:hAnsi="Verdana" w:cs="Calibri"/>
          <w:sz w:val="20"/>
          <w:szCs w:val="20"/>
        </w:rPr>
      </w:pPr>
      <w:r w:rsidRPr="00F71571">
        <w:rPr>
          <w:rFonts w:ascii="Verdana" w:hAnsi="Verdana" w:cs="Arial"/>
          <w:sz w:val="20"/>
          <w:szCs w:val="20"/>
        </w:rPr>
        <w:lastRenderedPageBreak/>
        <w:t>Izvajalec</w:t>
      </w:r>
      <w:r w:rsidRPr="00F71571">
        <w:rPr>
          <w:rFonts w:ascii="Verdana" w:hAnsi="Verdana" w:cs="Calibri"/>
          <w:sz w:val="20"/>
          <w:szCs w:val="20"/>
        </w:rPr>
        <w:t xml:space="preserve"> izrecno izjavlja, da so vsi navedeni strokovnjaki podali svoje soglasje za svoje sodelovanje pri izvedbi te pogodbe ter, da so seznanjeni z razpisnimi pogoji javnega naročila iz 1. člena te pogodbe.</w:t>
      </w:r>
    </w:p>
    <w:p w14:paraId="56075F04" w14:textId="77777777" w:rsidR="00F71571" w:rsidRPr="00F71571" w:rsidRDefault="00F71571" w:rsidP="00911D56">
      <w:pPr>
        <w:pStyle w:val="ListParagraph"/>
        <w:numPr>
          <w:ilvl w:val="0"/>
          <w:numId w:val="17"/>
        </w:numPr>
        <w:adjustRightInd w:val="0"/>
        <w:spacing w:line="260" w:lineRule="exact"/>
        <w:jc w:val="both"/>
        <w:textAlignment w:val="baseline"/>
        <w:rPr>
          <w:rFonts w:ascii="Verdana" w:hAnsi="Verdana" w:cs="Arial"/>
          <w:sz w:val="20"/>
          <w:szCs w:val="20"/>
        </w:rPr>
      </w:pPr>
      <w:r w:rsidRPr="00F71571">
        <w:rPr>
          <w:rFonts w:ascii="Verdana" w:hAnsi="Verdana" w:cs="Arial"/>
          <w:sz w:val="20"/>
          <w:szCs w:val="20"/>
        </w:rPr>
        <w:t>Zgoraj navedeni strokovnjaki bodo tudi dejansko izvajali dela po tej pogodbi, pri čemer za naročnika ni pomembno njihovo pogodbeno razmerje z izvajalcem.</w:t>
      </w:r>
    </w:p>
    <w:p w14:paraId="5037FC08" w14:textId="77777777" w:rsidR="00F71571" w:rsidRPr="00F71571" w:rsidRDefault="00F71571" w:rsidP="00911D56">
      <w:pPr>
        <w:pStyle w:val="ListParagraph"/>
        <w:numPr>
          <w:ilvl w:val="0"/>
          <w:numId w:val="17"/>
        </w:numPr>
        <w:adjustRightInd w:val="0"/>
        <w:spacing w:line="260" w:lineRule="exact"/>
        <w:jc w:val="both"/>
        <w:textAlignment w:val="baseline"/>
        <w:rPr>
          <w:rFonts w:ascii="Verdana" w:hAnsi="Verdana" w:cs="Arial"/>
          <w:sz w:val="20"/>
          <w:szCs w:val="20"/>
        </w:rPr>
      </w:pPr>
      <w:r w:rsidRPr="00F71571">
        <w:rPr>
          <w:rFonts w:ascii="Verdana" w:hAnsi="Verdana" w:cs="Arial"/>
          <w:sz w:val="20"/>
          <w:szCs w:val="20"/>
        </w:rPr>
        <w:t>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 pisno.</w:t>
      </w:r>
    </w:p>
    <w:p w14:paraId="5C400FB6" w14:textId="77777777" w:rsidR="00F71571" w:rsidRPr="00F71571" w:rsidRDefault="00F71571" w:rsidP="00911D56">
      <w:pPr>
        <w:pStyle w:val="ListParagraph"/>
        <w:numPr>
          <w:ilvl w:val="0"/>
          <w:numId w:val="17"/>
        </w:numPr>
        <w:adjustRightInd w:val="0"/>
        <w:spacing w:line="260" w:lineRule="exact"/>
        <w:jc w:val="both"/>
        <w:textAlignment w:val="baseline"/>
        <w:rPr>
          <w:rFonts w:ascii="Verdana" w:hAnsi="Verdana" w:cs="Arial"/>
          <w:sz w:val="20"/>
          <w:szCs w:val="20"/>
        </w:rPr>
      </w:pPr>
      <w:r w:rsidRPr="00F71571">
        <w:rPr>
          <w:rFonts w:ascii="Verdana" w:hAnsi="Verdana" w:cs="Arial"/>
          <w:sz w:val="20"/>
          <w:szCs w:val="20"/>
        </w:rPr>
        <w:t>Če naročnik dvomi, da delo izvaja izvajalec s priglašenimi kadri ali pa naročnik dvomi, da bo izvajalec s priglašenimi kadri lahko pravočasno izpolnil vse pogodbene aktivnosti, se izvajalec zaveže, na poziv naročnika, predložiti dokazila, s katerimi izkaže, da delo opravljajo priglašeni kadri in da bo s priglašenimi kadri pravočasno izpolnil vse pogodbene obveznosti.</w:t>
      </w:r>
    </w:p>
    <w:p w14:paraId="575BD712" w14:textId="77777777" w:rsidR="00F71571" w:rsidRPr="00F71571" w:rsidRDefault="00F71571" w:rsidP="00911D56">
      <w:pPr>
        <w:pStyle w:val="ListParagraph"/>
        <w:numPr>
          <w:ilvl w:val="0"/>
          <w:numId w:val="17"/>
        </w:numPr>
        <w:adjustRightInd w:val="0"/>
        <w:spacing w:line="260" w:lineRule="exact"/>
        <w:jc w:val="both"/>
        <w:textAlignment w:val="baseline"/>
        <w:rPr>
          <w:rFonts w:ascii="Verdana" w:hAnsi="Verdana" w:cs="Calibri"/>
          <w:sz w:val="20"/>
          <w:szCs w:val="20"/>
        </w:rPr>
      </w:pPr>
      <w:r w:rsidRPr="00F71571">
        <w:rPr>
          <w:rFonts w:ascii="Verdana" w:hAnsi="Verdana" w:cs="Arial"/>
          <w:sz w:val="20"/>
          <w:szCs w:val="20"/>
        </w:rPr>
        <w:t>Izvajalec je dolžan zagotavljati in spoštovati vse predpisane obveznosti v zvezi s spoštovanjem delovnopravnih predpisov</w:t>
      </w:r>
      <w:r w:rsidRPr="00F71571">
        <w:rPr>
          <w:rFonts w:ascii="Verdana" w:hAnsi="Verdana" w:cs="Calibri"/>
          <w:sz w:val="20"/>
          <w:szCs w:val="20"/>
        </w:rPr>
        <w:t xml:space="preserve"> in predpisov s področja varnosti in zdravja delavcev.  </w:t>
      </w:r>
    </w:p>
    <w:p w14:paraId="227CF2D5" w14:textId="77777777" w:rsidR="00A25622" w:rsidRDefault="00A25622" w:rsidP="00343A92">
      <w:pPr>
        <w:widowControl/>
        <w:suppressAutoHyphens w:val="0"/>
        <w:autoSpaceDE w:val="0"/>
        <w:autoSpaceDN w:val="0"/>
        <w:adjustRightInd w:val="0"/>
        <w:jc w:val="center"/>
        <w:rPr>
          <w:rFonts w:eastAsia="Times New Roman" w:cs="Calibri,Bold"/>
          <w:b/>
          <w:bCs/>
          <w:kern w:val="0"/>
          <w:szCs w:val="20"/>
        </w:rPr>
      </w:pPr>
    </w:p>
    <w:p w14:paraId="0303C0B2" w14:textId="77777777" w:rsidR="00127073" w:rsidRPr="00B947CE" w:rsidRDefault="00127073" w:rsidP="00127073">
      <w:pPr>
        <w:widowControl/>
        <w:suppressAutoHyphens w:val="0"/>
        <w:autoSpaceDE w:val="0"/>
        <w:jc w:val="center"/>
        <w:rPr>
          <w:rFonts w:eastAsia="Times New Roman" w:cs="Calibri"/>
          <w:b/>
          <w:bCs/>
          <w:szCs w:val="20"/>
        </w:rPr>
      </w:pPr>
      <w:r w:rsidRPr="00B947CE">
        <w:rPr>
          <w:rFonts w:eastAsia="Times New Roman" w:cs="Calibri"/>
          <w:b/>
          <w:bCs/>
          <w:szCs w:val="20"/>
        </w:rPr>
        <w:t>PODIZVAJALCI</w:t>
      </w:r>
    </w:p>
    <w:p w14:paraId="420417BF" w14:textId="77777777" w:rsidR="00127073" w:rsidRPr="00B947CE" w:rsidRDefault="00127073" w:rsidP="00127073">
      <w:pPr>
        <w:widowControl/>
        <w:suppressAutoHyphens w:val="0"/>
        <w:autoSpaceDE w:val="0"/>
        <w:jc w:val="center"/>
        <w:rPr>
          <w:rFonts w:eastAsia="Times New Roman" w:cs="Calibri"/>
          <w:b/>
          <w:bCs/>
          <w:szCs w:val="20"/>
        </w:rPr>
      </w:pPr>
    </w:p>
    <w:p w14:paraId="320FE53D" w14:textId="77777777" w:rsidR="00127073" w:rsidRPr="00B947CE" w:rsidRDefault="00127073"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 xml:space="preserve"> člen</w:t>
      </w:r>
    </w:p>
    <w:p w14:paraId="26DA2064" w14:textId="77777777" w:rsidR="00127073" w:rsidRPr="00B947CE" w:rsidRDefault="00127073" w:rsidP="00127073">
      <w:pPr>
        <w:jc w:val="both"/>
        <w:rPr>
          <w:rFonts w:cs="Arial"/>
          <w:szCs w:val="20"/>
          <w:u w:val="single"/>
        </w:rPr>
      </w:pPr>
    </w:p>
    <w:p w14:paraId="19195DE5" w14:textId="4F932C3B" w:rsidR="00127073" w:rsidRDefault="00127073" w:rsidP="00911D56">
      <w:pPr>
        <w:pStyle w:val="ListParagraph"/>
        <w:numPr>
          <w:ilvl w:val="0"/>
          <w:numId w:val="6"/>
        </w:numPr>
        <w:autoSpaceDE w:val="0"/>
        <w:autoSpaceDN w:val="0"/>
        <w:adjustRightInd w:val="0"/>
        <w:jc w:val="both"/>
        <w:rPr>
          <w:rFonts w:ascii="Verdana" w:hAnsi="Verdana" w:cs="Calibri"/>
          <w:sz w:val="20"/>
          <w:szCs w:val="20"/>
        </w:rPr>
      </w:pPr>
      <w:r w:rsidRPr="00B947CE">
        <w:rPr>
          <w:rFonts w:ascii="Verdana" w:hAnsi="Verdana" w:cs="Calibri"/>
          <w:sz w:val="20"/>
          <w:szCs w:val="20"/>
        </w:rPr>
        <w:t xml:space="preserve">Izvajalec bo dela izvedel brez podizvajalcev. </w:t>
      </w:r>
    </w:p>
    <w:p w14:paraId="1A47D2B9" w14:textId="77777777" w:rsidR="009F2F58" w:rsidRPr="00D8010F" w:rsidRDefault="009F2F58" w:rsidP="009F2F58">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center"/>
        <w:rPr>
          <w:rFonts w:cs="Cambria"/>
          <w:color w:val="4472C4" w:themeColor="accent5"/>
          <w:szCs w:val="20"/>
        </w:rPr>
      </w:pPr>
      <w:r w:rsidRPr="00D8010F">
        <w:rPr>
          <w:rFonts w:cs="Cambria"/>
          <w:color w:val="4472C4" w:themeColor="accent5"/>
          <w:szCs w:val="20"/>
        </w:rPr>
        <w:t>_  ALI _</w:t>
      </w:r>
    </w:p>
    <w:p w14:paraId="506BB9E7" w14:textId="64557223" w:rsidR="009F2F58" w:rsidRDefault="009F2F58" w:rsidP="00911D56">
      <w:pPr>
        <w:pStyle w:val="ListParagraph"/>
        <w:numPr>
          <w:ilvl w:val="0"/>
          <w:numId w:val="10"/>
        </w:numPr>
        <w:autoSpaceDE w:val="0"/>
        <w:autoSpaceDN w:val="0"/>
        <w:adjustRightInd w:val="0"/>
        <w:jc w:val="both"/>
        <w:rPr>
          <w:rFonts w:ascii="Verdana" w:hAnsi="Verdana" w:cs="Calibri"/>
          <w:sz w:val="20"/>
          <w:szCs w:val="20"/>
        </w:rPr>
      </w:pPr>
      <w:r w:rsidRPr="00D8010F">
        <w:rPr>
          <w:rFonts w:ascii="Verdana" w:hAnsi="Verdana" w:cs="Calibri"/>
          <w:sz w:val="20"/>
          <w:szCs w:val="20"/>
        </w:rPr>
        <w:t>Poleg izvajalca sodelujejo pri izvedbi del tudi naslednji podizvajalci.</w:t>
      </w:r>
    </w:p>
    <w:p w14:paraId="3D089DD4" w14:textId="509BB84E" w:rsidR="00857EEB" w:rsidRDefault="00857EEB" w:rsidP="00857EEB">
      <w:pPr>
        <w:autoSpaceDE w:val="0"/>
        <w:autoSpaceDN w:val="0"/>
        <w:adjustRightInd w:val="0"/>
        <w:jc w:val="both"/>
        <w:rPr>
          <w:rFonts w:cs="Calibri"/>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F2F58" w:rsidRPr="00D8010F" w14:paraId="2F5DE9CA" w14:textId="77777777" w:rsidTr="00857EE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DAAF893" w14:textId="77777777" w:rsidR="009F2F58" w:rsidRPr="00D8010F" w:rsidRDefault="009F2F58" w:rsidP="00A054ED">
            <w:pPr>
              <w:jc w:val="center"/>
              <w:rPr>
                <w:rFonts w:cs="Arial"/>
                <w:szCs w:val="20"/>
              </w:rPr>
            </w:pPr>
            <w:r w:rsidRPr="00D8010F">
              <w:rPr>
                <w:rFonts w:cs="Arial"/>
                <w:szCs w:val="20"/>
              </w:rPr>
              <w:t>Št.</w:t>
            </w:r>
          </w:p>
        </w:tc>
        <w:tc>
          <w:tcPr>
            <w:tcW w:w="1992"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630EFDBC" w14:textId="77777777" w:rsidR="009F2F58" w:rsidRPr="00D8010F" w:rsidRDefault="009F2F58" w:rsidP="00A054ED">
            <w:pPr>
              <w:jc w:val="center"/>
              <w:rPr>
                <w:rFonts w:cs="Arial"/>
                <w:szCs w:val="20"/>
              </w:rPr>
            </w:pPr>
            <w:r w:rsidRPr="00D8010F">
              <w:rPr>
                <w:rFonts w:cs="Arial"/>
                <w:szCs w:val="20"/>
              </w:rPr>
              <w:t>Podizvajalec</w:t>
            </w:r>
          </w:p>
          <w:p w14:paraId="5129096F" w14:textId="77777777" w:rsidR="009F2F58" w:rsidRPr="00D8010F" w:rsidRDefault="009F2F58" w:rsidP="00A054ED">
            <w:pPr>
              <w:jc w:val="center"/>
              <w:rPr>
                <w:rFonts w:cs="Arial"/>
                <w:szCs w:val="20"/>
              </w:rPr>
            </w:pPr>
            <w:r w:rsidRPr="00D8010F">
              <w:rPr>
                <w:rFonts w:cs="Arial"/>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2E5BD5FF" w14:textId="77777777" w:rsidR="009F2F58" w:rsidRPr="00D8010F" w:rsidRDefault="009F2F58" w:rsidP="00A054ED">
            <w:pPr>
              <w:jc w:val="center"/>
              <w:rPr>
                <w:rFonts w:cs="Arial"/>
                <w:szCs w:val="20"/>
              </w:rPr>
            </w:pPr>
            <w:r w:rsidRPr="00D8010F">
              <w:rPr>
                <w:rFonts w:cs="Arial"/>
                <w:szCs w:val="20"/>
              </w:rPr>
              <w:t>Kontaktni podatki</w:t>
            </w:r>
          </w:p>
        </w:tc>
        <w:tc>
          <w:tcPr>
            <w:tcW w:w="2834"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142D55FB" w14:textId="77777777" w:rsidR="009F2F58" w:rsidRPr="00D8010F" w:rsidRDefault="009F2F58" w:rsidP="00A054ED">
            <w:pPr>
              <w:jc w:val="center"/>
              <w:rPr>
                <w:rFonts w:cs="Arial"/>
                <w:szCs w:val="20"/>
              </w:rPr>
            </w:pPr>
            <w:r w:rsidRPr="00D8010F">
              <w:rPr>
                <w:rFonts w:cs="Arial"/>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A483675" w14:textId="77777777" w:rsidR="009F2F58" w:rsidRPr="00D8010F" w:rsidRDefault="009F2F58" w:rsidP="00A054ED">
            <w:pPr>
              <w:jc w:val="center"/>
              <w:rPr>
                <w:rFonts w:cs="Arial"/>
                <w:szCs w:val="20"/>
              </w:rPr>
            </w:pPr>
            <w:r w:rsidRPr="00D8010F">
              <w:rPr>
                <w:rFonts w:cs="Arial"/>
                <w:szCs w:val="20"/>
              </w:rPr>
              <w:t>Delež oddanih del v % od celote</w:t>
            </w:r>
          </w:p>
        </w:tc>
      </w:tr>
      <w:tr w:rsidR="009F2F58" w:rsidRPr="00D8010F" w14:paraId="429AA259" w14:textId="77777777" w:rsidTr="00857EE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0DEC891" w14:textId="77777777" w:rsidR="009F2F58" w:rsidRPr="00D8010F" w:rsidRDefault="009F2F58" w:rsidP="00A054ED">
            <w:pPr>
              <w:jc w:val="center"/>
              <w:rPr>
                <w:rFonts w:cs="Arial"/>
                <w:szCs w:val="20"/>
              </w:rPr>
            </w:pPr>
            <w:r w:rsidRPr="00D8010F">
              <w:rPr>
                <w:rFonts w:cs="Arial"/>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DC148E1" w14:textId="77777777" w:rsidR="009F2F58" w:rsidRPr="00D8010F" w:rsidRDefault="009F2F58" w:rsidP="00A054ED">
            <w:pPr>
              <w:rPr>
                <w:rFonts w:cs="Arial"/>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B15B049" w14:textId="77777777" w:rsidR="009F2F58" w:rsidRPr="00D8010F" w:rsidRDefault="009F2F58" w:rsidP="00A054ED">
            <w:pPr>
              <w:rPr>
                <w:rFonts w:cs="Arial"/>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A18C479" w14:textId="77777777" w:rsidR="009F2F58" w:rsidRPr="00D8010F" w:rsidRDefault="009F2F58" w:rsidP="00A054ED">
            <w:pPr>
              <w:rPr>
                <w:rFonts w:cs="Arial"/>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3363BA3" w14:textId="77777777" w:rsidR="009F2F58" w:rsidRPr="00D8010F" w:rsidRDefault="009F2F58" w:rsidP="00A054ED">
            <w:pPr>
              <w:rPr>
                <w:rFonts w:cs="Arial"/>
                <w:szCs w:val="20"/>
              </w:rPr>
            </w:pPr>
          </w:p>
        </w:tc>
      </w:tr>
      <w:tr w:rsidR="009F2F58" w:rsidRPr="00D8010F" w14:paraId="2BCEC6FE" w14:textId="77777777" w:rsidTr="00857EE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530AC5" w14:textId="77777777" w:rsidR="009F2F58" w:rsidRPr="00D8010F" w:rsidRDefault="009F2F58" w:rsidP="00A054ED">
            <w:pPr>
              <w:jc w:val="center"/>
              <w:rPr>
                <w:rFonts w:cs="Arial"/>
                <w:szCs w:val="20"/>
              </w:rPr>
            </w:pPr>
            <w:r w:rsidRPr="00D8010F">
              <w:rPr>
                <w:rFonts w:cs="Arial"/>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9D10AA0" w14:textId="77777777" w:rsidR="009F2F58" w:rsidRPr="00D8010F" w:rsidRDefault="009F2F58" w:rsidP="00A054ED">
            <w:pPr>
              <w:rPr>
                <w:rFonts w:cs="Arial"/>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391548C" w14:textId="77777777" w:rsidR="009F2F58" w:rsidRPr="00D8010F" w:rsidRDefault="009F2F58" w:rsidP="00A054ED">
            <w:pPr>
              <w:rPr>
                <w:rFonts w:cs="Arial"/>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9655016" w14:textId="77777777" w:rsidR="009F2F58" w:rsidRPr="00D8010F" w:rsidRDefault="009F2F58" w:rsidP="00A054ED">
            <w:pPr>
              <w:rPr>
                <w:rFonts w:cs="Arial"/>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EBE0B93" w14:textId="77777777" w:rsidR="009F2F58" w:rsidRPr="00D8010F" w:rsidRDefault="009F2F58" w:rsidP="00A054ED">
            <w:pPr>
              <w:rPr>
                <w:rFonts w:cs="Arial"/>
                <w:szCs w:val="20"/>
              </w:rPr>
            </w:pPr>
          </w:p>
        </w:tc>
      </w:tr>
    </w:tbl>
    <w:p w14:paraId="36B4C7C7" w14:textId="77777777" w:rsidR="009F2F58" w:rsidRPr="00D8010F" w:rsidRDefault="009F2F58" w:rsidP="009F2F58">
      <w:pPr>
        <w:autoSpaceDE w:val="0"/>
        <w:autoSpaceDN w:val="0"/>
        <w:adjustRightInd w:val="0"/>
        <w:jc w:val="both"/>
        <w:rPr>
          <w:rFonts w:cs="Calibri"/>
          <w:szCs w:val="20"/>
        </w:rPr>
      </w:pPr>
    </w:p>
    <w:p w14:paraId="5060FE66" w14:textId="77777777" w:rsidR="009F2F58" w:rsidRPr="00D8010F" w:rsidRDefault="009F2F58" w:rsidP="00911D56">
      <w:pPr>
        <w:pStyle w:val="ListParagraph"/>
        <w:numPr>
          <w:ilvl w:val="0"/>
          <w:numId w:val="6"/>
        </w:numPr>
        <w:autoSpaceDE w:val="0"/>
        <w:autoSpaceDN w:val="0"/>
        <w:adjustRightInd w:val="0"/>
        <w:jc w:val="both"/>
        <w:rPr>
          <w:rFonts w:ascii="Verdana" w:hAnsi="Verdana" w:cs="Calibri"/>
          <w:sz w:val="20"/>
          <w:szCs w:val="20"/>
        </w:rPr>
      </w:pPr>
      <w:r w:rsidRPr="00D8010F">
        <w:rPr>
          <w:rFonts w:ascii="Verdana" w:hAnsi="Verdana" w:cs="Calibri"/>
          <w:sz w:val="20"/>
          <w:szCs w:val="20"/>
        </w:rPr>
        <w:t>Naročnik je dolžan namesto glavnega izvajalca poravnati podizvajalčevo terjatev do glavnega izvajalca, za kar podizvajalec predloži pisno soglasje, ki je sestavni del pogodbe.</w:t>
      </w:r>
    </w:p>
    <w:p w14:paraId="340C787B" w14:textId="77777777" w:rsidR="009F2F58" w:rsidRPr="00D8010F" w:rsidRDefault="009F2F58" w:rsidP="00911D56">
      <w:pPr>
        <w:pStyle w:val="ListParagraph"/>
        <w:numPr>
          <w:ilvl w:val="0"/>
          <w:numId w:val="6"/>
        </w:numPr>
        <w:autoSpaceDE w:val="0"/>
        <w:autoSpaceDN w:val="0"/>
        <w:adjustRightInd w:val="0"/>
        <w:jc w:val="both"/>
        <w:rPr>
          <w:rFonts w:ascii="Verdana" w:hAnsi="Verdana" w:cs="Calibri"/>
          <w:sz w:val="20"/>
          <w:szCs w:val="20"/>
        </w:rPr>
      </w:pPr>
      <w:r w:rsidRPr="00D8010F">
        <w:rPr>
          <w:rFonts w:ascii="Verdana" w:hAnsi="Verdana" w:cs="Calibri"/>
          <w:sz w:val="20"/>
          <w:szCs w:val="20"/>
        </w:rPr>
        <w:t>Izvajalec je dolžan svojemu računu oziroma situaciji obvezno priložiti račune oziroma situacije svojega (jih) podizvajalca (</w:t>
      </w:r>
      <w:proofErr w:type="spellStart"/>
      <w:r w:rsidRPr="00D8010F">
        <w:rPr>
          <w:rFonts w:ascii="Verdana" w:hAnsi="Verdana" w:cs="Calibri"/>
          <w:sz w:val="20"/>
          <w:szCs w:val="20"/>
        </w:rPr>
        <w:t>ev</w:t>
      </w:r>
      <w:proofErr w:type="spellEnd"/>
      <w:r w:rsidRPr="00D8010F">
        <w:rPr>
          <w:rFonts w:ascii="Verdana" w:hAnsi="Verdana" w:cs="Calibri"/>
          <w:sz w:val="20"/>
          <w:szCs w:val="20"/>
        </w:rPr>
        <w:t>), ki jih je predhodno potrdil.</w:t>
      </w:r>
    </w:p>
    <w:p w14:paraId="5D76CFF6" w14:textId="77777777" w:rsidR="009F2F58" w:rsidRPr="00D8010F" w:rsidRDefault="009F2F58" w:rsidP="00911D56">
      <w:pPr>
        <w:pStyle w:val="ListParagraph"/>
        <w:numPr>
          <w:ilvl w:val="0"/>
          <w:numId w:val="6"/>
        </w:numPr>
        <w:autoSpaceDE w:val="0"/>
        <w:autoSpaceDN w:val="0"/>
        <w:adjustRightInd w:val="0"/>
        <w:jc w:val="both"/>
        <w:rPr>
          <w:rFonts w:ascii="Verdana" w:hAnsi="Verdana" w:cs="Calibri"/>
          <w:sz w:val="20"/>
          <w:szCs w:val="20"/>
        </w:rPr>
      </w:pPr>
      <w:r w:rsidRPr="00D8010F">
        <w:rPr>
          <w:rFonts w:ascii="Verdana" w:hAnsi="Verdana" w:cs="Calibri"/>
          <w:sz w:val="20"/>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321502EF" w14:textId="77777777" w:rsidR="009F2F58" w:rsidRPr="00D8010F" w:rsidRDefault="009F2F58" w:rsidP="00911D56">
      <w:pPr>
        <w:pStyle w:val="ListParagraph"/>
        <w:numPr>
          <w:ilvl w:val="0"/>
          <w:numId w:val="6"/>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w:t>
      </w:r>
      <w:r w:rsidRPr="00D8010F">
        <w:rPr>
          <w:rFonts w:ascii="Verdana" w:hAnsi="Verdana" w:cs="Calibri"/>
          <w:sz w:val="20"/>
          <w:szCs w:val="20"/>
        </w:rPr>
        <w:lastRenderedPageBreak/>
        <w:t>spremembi. V primeru vključitve novih podizvajalcev mora glavni izvajalec skupaj z obvestilom posredovati poleg podatkov iz prvega odstavka te točke tudi podatke:</w:t>
      </w:r>
    </w:p>
    <w:p w14:paraId="6B1E5A3F"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kontaktne podatke in zakonite zastopnike predlaganih podizvajalcev,</w:t>
      </w:r>
    </w:p>
    <w:p w14:paraId="06791169"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izpolnjene ESPD teh podizvajalcev v skladu z 79. členom ZJN-3 ali izjavo o razlogih za    izključitev ter</w:t>
      </w:r>
    </w:p>
    <w:p w14:paraId="6D9D999F"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priložiti zahtevo podizvajalca za neposredno plačilo, če podizvajalec to zahteva.</w:t>
      </w:r>
    </w:p>
    <w:p w14:paraId="521B569B" w14:textId="77777777" w:rsidR="009F2F58" w:rsidRPr="00D8010F" w:rsidRDefault="009F2F58" w:rsidP="00911D56">
      <w:pPr>
        <w:pStyle w:val="ListParagraph"/>
        <w:numPr>
          <w:ilvl w:val="0"/>
          <w:numId w:val="6"/>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C14A33B" w14:textId="7DD65D3C" w:rsidR="009F2F58" w:rsidRPr="00B947CE" w:rsidRDefault="009F2F58" w:rsidP="009F2F58">
      <w:pPr>
        <w:pStyle w:val="ListParagraph"/>
        <w:autoSpaceDE w:val="0"/>
        <w:autoSpaceDN w:val="0"/>
        <w:adjustRightInd w:val="0"/>
        <w:jc w:val="both"/>
        <w:rPr>
          <w:rFonts w:ascii="Verdana" w:hAnsi="Verdana" w:cs="Calibri"/>
          <w:sz w:val="20"/>
          <w:szCs w:val="20"/>
        </w:rPr>
      </w:pPr>
      <w:r w:rsidRPr="00D8010F">
        <w:rPr>
          <w:rFonts w:ascii="Verdana" w:hAnsi="Verdana" w:cs="Calibr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6E221" w14:textId="464D32A5" w:rsidR="00FB72AD" w:rsidRPr="00B947CE" w:rsidRDefault="00FB72AD" w:rsidP="006241BA">
      <w:pPr>
        <w:widowControl/>
        <w:suppressAutoHyphens w:val="0"/>
        <w:autoSpaceDE w:val="0"/>
        <w:autoSpaceDN w:val="0"/>
        <w:adjustRightInd w:val="0"/>
        <w:jc w:val="center"/>
        <w:rPr>
          <w:rFonts w:eastAsia="Times New Roman" w:cs="Calibri,Bold"/>
          <w:b/>
          <w:bCs/>
          <w:kern w:val="0"/>
          <w:szCs w:val="20"/>
        </w:rPr>
      </w:pPr>
    </w:p>
    <w:p w14:paraId="3C8B3E49" w14:textId="202C712E" w:rsidR="005652C4" w:rsidRPr="00B947CE" w:rsidRDefault="005652C4" w:rsidP="008C20BC">
      <w:pPr>
        <w:widowControl/>
        <w:suppressAutoHyphens w:val="0"/>
        <w:autoSpaceDE w:val="0"/>
        <w:autoSpaceDN w:val="0"/>
        <w:adjustRightInd w:val="0"/>
        <w:jc w:val="center"/>
        <w:rPr>
          <w:rFonts w:eastAsia="Times New Roman" w:cs="Calibri,Bold"/>
          <w:b/>
          <w:bCs/>
          <w:kern w:val="0"/>
          <w:szCs w:val="20"/>
        </w:rPr>
      </w:pPr>
      <w:r w:rsidRPr="001D2BA0">
        <w:rPr>
          <w:rFonts w:eastAsia="Times New Roman" w:cs="Calibri,Bold"/>
          <w:b/>
          <w:bCs/>
          <w:kern w:val="0"/>
          <w:szCs w:val="20"/>
        </w:rPr>
        <w:t>PLAČILNI POGOJI</w:t>
      </w:r>
    </w:p>
    <w:p w14:paraId="44E151DB" w14:textId="77777777" w:rsidR="00CC61E7" w:rsidRPr="00B947CE" w:rsidRDefault="00CC61E7" w:rsidP="008C20BC">
      <w:pPr>
        <w:widowControl/>
        <w:suppressAutoHyphens w:val="0"/>
        <w:autoSpaceDE w:val="0"/>
        <w:autoSpaceDN w:val="0"/>
        <w:adjustRightInd w:val="0"/>
        <w:jc w:val="center"/>
        <w:rPr>
          <w:rFonts w:eastAsia="Times New Roman" w:cs="Calibri,Bold"/>
          <w:b/>
          <w:bCs/>
          <w:kern w:val="0"/>
          <w:szCs w:val="20"/>
        </w:rPr>
      </w:pPr>
    </w:p>
    <w:p w14:paraId="130E2883" w14:textId="77777777" w:rsidR="005652C4" w:rsidRPr="00B947CE" w:rsidRDefault="001A410F"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 xml:space="preserve"> </w:t>
      </w:r>
      <w:r w:rsidR="005652C4" w:rsidRPr="00B947CE">
        <w:rPr>
          <w:rFonts w:eastAsia="Times New Roman" w:cs="Calibri,Bold"/>
          <w:b/>
          <w:bCs/>
          <w:kern w:val="0"/>
          <w:szCs w:val="20"/>
        </w:rPr>
        <w:t>člen</w:t>
      </w:r>
    </w:p>
    <w:p w14:paraId="57EB2D19" w14:textId="563AAA15" w:rsidR="0092730B" w:rsidRPr="0092730B" w:rsidRDefault="0092730B" w:rsidP="0092730B">
      <w:pPr>
        <w:widowControl/>
        <w:numPr>
          <w:ilvl w:val="0"/>
          <w:numId w:val="33"/>
        </w:numPr>
        <w:suppressAutoHyphens w:val="0"/>
        <w:spacing w:before="100" w:beforeAutospacing="1" w:after="100" w:afterAutospacing="1"/>
        <w:jc w:val="both"/>
        <w:rPr>
          <w:rFonts w:eastAsia="Times New Roman"/>
          <w:kern w:val="0"/>
          <w:szCs w:val="20"/>
        </w:rPr>
      </w:pPr>
      <w:r w:rsidRPr="0092730B">
        <w:rPr>
          <w:rFonts w:eastAsia="Times New Roman"/>
          <w:kern w:val="0"/>
          <w:szCs w:val="20"/>
        </w:rPr>
        <w:t>Naročnik bo plačilo za licence iz 1. in 2. postavke predračuna za obdobje od 1. 9. 2026 do 31. 8. 202</w:t>
      </w:r>
      <w:r w:rsidR="007F4D2C">
        <w:rPr>
          <w:rFonts w:eastAsia="Times New Roman"/>
          <w:kern w:val="0"/>
          <w:szCs w:val="20"/>
        </w:rPr>
        <w:t>8</w:t>
      </w:r>
      <w:r w:rsidRPr="0092730B">
        <w:rPr>
          <w:rFonts w:eastAsia="Times New Roman"/>
          <w:kern w:val="0"/>
          <w:szCs w:val="20"/>
        </w:rPr>
        <w:t xml:space="preserve"> izvedel na podlagi pravilno izstavljenega e-računa izvajalca po uspešno opravljeni dobavi in namestitvi licenc ter podpisu primopredajnega zapisnika oziroma potrditvi prevzema.</w:t>
      </w:r>
    </w:p>
    <w:p w14:paraId="233C0A2C" w14:textId="07509E7D" w:rsidR="0092730B" w:rsidRPr="0092730B" w:rsidRDefault="0092730B" w:rsidP="0092730B">
      <w:pPr>
        <w:widowControl/>
        <w:numPr>
          <w:ilvl w:val="0"/>
          <w:numId w:val="33"/>
        </w:numPr>
        <w:suppressAutoHyphens w:val="0"/>
        <w:spacing w:before="100" w:beforeAutospacing="1" w:after="100" w:afterAutospacing="1"/>
        <w:jc w:val="both"/>
        <w:rPr>
          <w:rFonts w:eastAsia="Times New Roman"/>
          <w:kern w:val="0"/>
          <w:szCs w:val="20"/>
        </w:rPr>
      </w:pPr>
      <w:r w:rsidRPr="0092730B">
        <w:rPr>
          <w:rFonts w:eastAsia="Times New Roman"/>
          <w:kern w:val="0"/>
          <w:szCs w:val="20"/>
        </w:rPr>
        <w:t xml:space="preserve">Letno plačilo za vzdrževanje, zagotavljanje pripravljenosti tehnične ekipe in odzivnih časov s predvidenimi </w:t>
      </w:r>
      <w:r w:rsidR="00AF472F">
        <w:rPr>
          <w:rFonts w:eastAsia="Times New Roman"/>
          <w:kern w:val="0"/>
          <w:szCs w:val="20"/>
        </w:rPr>
        <w:t>96</w:t>
      </w:r>
      <w:r w:rsidRPr="0092730B">
        <w:rPr>
          <w:rFonts w:eastAsia="Times New Roman"/>
          <w:kern w:val="0"/>
          <w:szCs w:val="20"/>
        </w:rPr>
        <w:t xml:space="preserve"> pavšalnimi urami letno (3. postavka predračuna) se obračunava za vsako pogodbeno leto posebej. Izvajalec izstavi e-račun na začetku posameznega pogodbenega leta, naročnik pa ga poravna v roku iz 4. točke tega člena.</w:t>
      </w:r>
    </w:p>
    <w:p w14:paraId="515F0DD4" w14:textId="77777777" w:rsidR="0092730B" w:rsidRPr="0092730B" w:rsidRDefault="0092730B" w:rsidP="0092730B">
      <w:pPr>
        <w:widowControl/>
        <w:numPr>
          <w:ilvl w:val="0"/>
          <w:numId w:val="33"/>
        </w:numPr>
        <w:suppressAutoHyphens w:val="0"/>
        <w:spacing w:before="100" w:beforeAutospacing="1" w:after="100" w:afterAutospacing="1"/>
        <w:jc w:val="both"/>
        <w:rPr>
          <w:rFonts w:eastAsia="Times New Roman"/>
          <w:kern w:val="0"/>
          <w:szCs w:val="20"/>
        </w:rPr>
      </w:pPr>
      <w:r w:rsidRPr="0092730B">
        <w:rPr>
          <w:rFonts w:eastAsia="Times New Roman"/>
          <w:kern w:val="0"/>
          <w:szCs w:val="20"/>
        </w:rPr>
        <w:t>Vsi računi morajo biti izdani izključno v elektronski obliki v skladu z veljavnimi predpisi in posredovani prek sistema za izmenjavo e-računov (UJP eRačun). Računi, ki ne bodo izdani ali posredovani v skladu z navedenimi predpisi, se štejejo za neustrezne in jih naročnik ni dolžan sprejeti.</w:t>
      </w:r>
    </w:p>
    <w:p w14:paraId="46A261AC" w14:textId="77777777" w:rsidR="0092730B" w:rsidRPr="0092730B" w:rsidRDefault="0092730B" w:rsidP="0092730B">
      <w:pPr>
        <w:widowControl/>
        <w:numPr>
          <w:ilvl w:val="0"/>
          <w:numId w:val="33"/>
        </w:numPr>
        <w:suppressAutoHyphens w:val="0"/>
        <w:spacing w:before="100" w:beforeAutospacing="1" w:after="100" w:afterAutospacing="1"/>
        <w:jc w:val="both"/>
        <w:rPr>
          <w:rFonts w:eastAsia="Times New Roman"/>
          <w:kern w:val="0"/>
          <w:szCs w:val="20"/>
        </w:rPr>
      </w:pPr>
      <w:r w:rsidRPr="0092730B">
        <w:rPr>
          <w:rFonts w:eastAsia="Times New Roman"/>
          <w:kern w:val="0"/>
          <w:szCs w:val="20"/>
        </w:rPr>
        <w:t>Plačilni rok za vse pravilno izstavljene e-račune znaša 60 dni od dneva prejema pravilno izstavljenega e-računa.</w:t>
      </w:r>
    </w:p>
    <w:p w14:paraId="5E89CD4A" w14:textId="77777777" w:rsidR="0092730B" w:rsidRPr="0092730B" w:rsidRDefault="0092730B" w:rsidP="0092730B">
      <w:pPr>
        <w:widowControl/>
        <w:numPr>
          <w:ilvl w:val="0"/>
          <w:numId w:val="33"/>
        </w:numPr>
        <w:suppressAutoHyphens w:val="0"/>
        <w:spacing w:before="100" w:beforeAutospacing="1" w:after="100" w:afterAutospacing="1"/>
        <w:jc w:val="both"/>
        <w:rPr>
          <w:rFonts w:eastAsia="Times New Roman"/>
          <w:kern w:val="0"/>
          <w:szCs w:val="20"/>
        </w:rPr>
      </w:pPr>
      <w:r w:rsidRPr="0092730B">
        <w:rPr>
          <w:rFonts w:eastAsia="Times New Roman"/>
          <w:kern w:val="0"/>
          <w:szCs w:val="20"/>
        </w:rPr>
        <w:t>Za datum plačila se šteje dan, ko naročnik izvrši plačilo na transakcijski račun izvajalca.</w:t>
      </w:r>
    </w:p>
    <w:p w14:paraId="01281D70" w14:textId="12B6AC98" w:rsidR="00C87A9D" w:rsidRDefault="00C87A9D" w:rsidP="00C87A9D">
      <w:pPr>
        <w:widowControl/>
        <w:suppressAutoHyphens w:val="0"/>
        <w:autoSpaceDE w:val="0"/>
        <w:jc w:val="center"/>
        <w:rPr>
          <w:rFonts w:eastAsia="Times New Roman" w:cs="Calibri"/>
          <w:b/>
          <w:bCs/>
          <w:szCs w:val="20"/>
        </w:rPr>
      </w:pPr>
      <w:r w:rsidRPr="003F1802">
        <w:rPr>
          <w:rFonts w:eastAsia="Times New Roman" w:cs="Calibri"/>
          <w:b/>
          <w:bCs/>
          <w:szCs w:val="20"/>
        </w:rPr>
        <w:t>FINANČNO ZAVAROVANJE POGODBENIH OBVEZNOSTI</w:t>
      </w:r>
    </w:p>
    <w:p w14:paraId="20762849" w14:textId="77777777" w:rsidR="00B1257A" w:rsidRPr="003F1802" w:rsidRDefault="00B1257A" w:rsidP="00C87A9D">
      <w:pPr>
        <w:widowControl/>
        <w:suppressAutoHyphens w:val="0"/>
        <w:autoSpaceDE w:val="0"/>
        <w:jc w:val="center"/>
        <w:rPr>
          <w:rFonts w:eastAsia="Times New Roman" w:cs="Calibri"/>
          <w:b/>
          <w:bCs/>
          <w:szCs w:val="20"/>
        </w:rPr>
      </w:pPr>
    </w:p>
    <w:p w14:paraId="7AFDF460" w14:textId="77777777" w:rsidR="00C87A9D" w:rsidRPr="00871A4C" w:rsidRDefault="00C87A9D" w:rsidP="0073051E">
      <w:pPr>
        <w:widowControl/>
        <w:numPr>
          <w:ilvl w:val="0"/>
          <w:numId w:val="4"/>
        </w:numPr>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 xml:space="preserve"> </w:t>
      </w:r>
      <w:r w:rsidRPr="00871A4C">
        <w:rPr>
          <w:rFonts w:eastAsia="Times New Roman" w:cs="Calibri,Bold"/>
          <w:b/>
          <w:bCs/>
          <w:kern w:val="0"/>
          <w:szCs w:val="20"/>
        </w:rPr>
        <w:t>člen</w:t>
      </w:r>
    </w:p>
    <w:p w14:paraId="7B950AE6" w14:textId="77777777" w:rsidR="00C87A9D" w:rsidRPr="0084287B" w:rsidRDefault="00C87A9D" w:rsidP="00C87A9D">
      <w:pPr>
        <w:adjustRightInd w:val="0"/>
        <w:spacing w:line="260" w:lineRule="exact"/>
        <w:jc w:val="both"/>
        <w:textAlignment w:val="baseline"/>
        <w:rPr>
          <w:rFonts w:eastAsia="Times New Roman" w:cs="Arial"/>
          <w:szCs w:val="20"/>
        </w:rPr>
      </w:pPr>
    </w:p>
    <w:p w14:paraId="593512AC" w14:textId="2D41C7C5" w:rsidR="00B400B0" w:rsidRPr="00302796" w:rsidRDefault="00B400B0" w:rsidP="00911D56">
      <w:pPr>
        <w:pStyle w:val="ListParagraph"/>
        <w:numPr>
          <w:ilvl w:val="0"/>
          <w:numId w:val="22"/>
        </w:numPr>
        <w:autoSpaceDE w:val="0"/>
        <w:autoSpaceDN w:val="0"/>
        <w:adjustRightInd w:val="0"/>
        <w:jc w:val="both"/>
        <w:rPr>
          <w:rFonts w:ascii="Verdana" w:hAnsi="Verdana" w:cs="Calibri"/>
          <w:sz w:val="20"/>
          <w:szCs w:val="20"/>
        </w:rPr>
      </w:pPr>
      <w:r w:rsidRPr="00302796">
        <w:rPr>
          <w:rFonts w:ascii="Verdana" w:hAnsi="Verdana" w:cs="Calibri"/>
          <w:sz w:val="20"/>
          <w:szCs w:val="20"/>
        </w:rPr>
        <w:t xml:space="preserve">Izvajalec mora v 8 dneh po podpisu pogodbe, kot pogoj za veljavnost pogodbe, naročniku izročiti </w:t>
      </w:r>
      <w:r w:rsidR="0031406F">
        <w:rPr>
          <w:rFonts w:ascii="Verdana" w:hAnsi="Verdana" w:cs="Calibri"/>
          <w:sz w:val="20"/>
          <w:szCs w:val="20"/>
        </w:rPr>
        <w:t>3</w:t>
      </w:r>
      <w:r w:rsidRPr="00302796">
        <w:rPr>
          <w:rFonts w:ascii="Verdana" w:hAnsi="Verdana" w:cs="Calibri"/>
          <w:sz w:val="20"/>
          <w:szCs w:val="20"/>
        </w:rPr>
        <w:t xml:space="preserve"> bianco menice za dobro izvedbo pogodbenih obveznosti, z menično izjavo ter pooblastilo za izpolnitev in unovčenje; v višini 10 % pogodbene vrednosti z DDV, kar znaša ______ EUR.</w:t>
      </w:r>
    </w:p>
    <w:p w14:paraId="5E6B9192" w14:textId="05641BD6" w:rsidR="00B400B0" w:rsidRPr="00302796" w:rsidRDefault="00B400B0" w:rsidP="00911D56">
      <w:pPr>
        <w:pStyle w:val="ListParagraph"/>
        <w:numPr>
          <w:ilvl w:val="0"/>
          <w:numId w:val="22"/>
        </w:numPr>
        <w:autoSpaceDE w:val="0"/>
        <w:autoSpaceDN w:val="0"/>
        <w:adjustRightInd w:val="0"/>
        <w:jc w:val="both"/>
        <w:rPr>
          <w:rFonts w:ascii="Verdana" w:hAnsi="Verdana" w:cs="Calibri"/>
          <w:sz w:val="20"/>
          <w:szCs w:val="20"/>
        </w:rPr>
      </w:pPr>
      <w:r w:rsidRPr="00302796">
        <w:rPr>
          <w:rFonts w:ascii="Verdana" w:hAnsi="Verdana" w:cs="Calibri"/>
          <w:sz w:val="20"/>
          <w:szCs w:val="20"/>
        </w:rPr>
        <w:t>Če izbrani ponudnik zahtevanega finančnega zavarovanja ne vroči v navedenem roku, se šteje, da je od ponudbe odstopil. Menica mora biti nepreklicna in brezpogojna, izpolnjena s klavzulo »brez protesta« in plačljiva na prvi poziv.</w:t>
      </w:r>
    </w:p>
    <w:p w14:paraId="5CB2D456" w14:textId="77777777" w:rsidR="00B400B0" w:rsidRPr="00302796" w:rsidRDefault="00B400B0" w:rsidP="00911D56">
      <w:pPr>
        <w:pStyle w:val="ListParagraph"/>
        <w:numPr>
          <w:ilvl w:val="0"/>
          <w:numId w:val="22"/>
        </w:numPr>
        <w:autoSpaceDE w:val="0"/>
        <w:autoSpaceDN w:val="0"/>
        <w:adjustRightInd w:val="0"/>
        <w:jc w:val="both"/>
        <w:rPr>
          <w:rFonts w:ascii="Verdana" w:hAnsi="Verdana" w:cs="Calibri"/>
          <w:sz w:val="20"/>
          <w:szCs w:val="20"/>
        </w:rPr>
      </w:pPr>
      <w:r w:rsidRPr="00302796">
        <w:rPr>
          <w:rFonts w:ascii="Verdana" w:hAnsi="Verdana" w:cs="Calibri"/>
          <w:sz w:val="20"/>
          <w:szCs w:val="20"/>
        </w:rPr>
        <w:t>Finančno zavarovanje iz  prvega odstavka tega člena pogodbe mora veljati še najmanj 30 dni od določenega obdobja veljavnosti pogodbe.</w:t>
      </w:r>
    </w:p>
    <w:p w14:paraId="4263BD48" w14:textId="77777777" w:rsidR="00B400B0" w:rsidRPr="00302796" w:rsidRDefault="00B400B0" w:rsidP="00911D56">
      <w:pPr>
        <w:pStyle w:val="ListParagraph"/>
        <w:numPr>
          <w:ilvl w:val="0"/>
          <w:numId w:val="22"/>
        </w:numPr>
        <w:autoSpaceDE w:val="0"/>
        <w:autoSpaceDN w:val="0"/>
        <w:adjustRightInd w:val="0"/>
        <w:jc w:val="both"/>
        <w:rPr>
          <w:rFonts w:ascii="Verdana" w:hAnsi="Verdana" w:cs="Calibri"/>
          <w:sz w:val="20"/>
          <w:szCs w:val="20"/>
        </w:rPr>
      </w:pPr>
      <w:r w:rsidRPr="00302796">
        <w:rPr>
          <w:rFonts w:ascii="Verdana" w:hAnsi="Verdana" w:cs="Calibri"/>
          <w:sz w:val="20"/>
          <w:szCs w:val="20"/>
        </w:rPr>
        <w:t>Naročnik bo unovčil zavarovanje za dobro izvedbo obveznosti po tej pogodbi v primeru, če izvajalec ne bo izpolnil svojih pogodbenih obveznosti v skladu z določili pogodbe.</w:t>
      </w:r>
    </w:p>
    <w:p w14:paraId="446F0C37" w14:textId="77777777" w:rsidR="006F352D" w:rsidRPr="00B947CE" w:rsidRDefault="006F352D" w:rsidP="008C20BC">
      <w:pPr>
        <w:widowControl/>
        <w:suppressAutoHyphens w:val="0"/>
        <w:autoSpaceDE w:val="0"/>
        <w:autoSpaceDN w:val="0"/>
        <w:adjustRightInd w:val="0"/>
        <w:jc w:val="center"/>
        <w:rPr>
          <w:rFonts w:eastAsia="Times New Roman" w:cs="Calibri,Bold"/>
          <w:b/>
          <w:bCs/>
          <w:kern w:val="0"/>
          <w:szCs w:val="20"/>
        </w:rPr>
      </w:pPr>
    </w:p>
    <w:p w14:paraId="5983375C" w14:textId="77777777" w:rsidR="009E63F2" w:rsidRDefault="009E63F2" w:rsidP="007612E6">
      <w:pPr>
        <w:widowControl/>
        <w:suppressAutoHyphens w:val="0"/>
        <w:autoSpaceDE w:val="0"/>
        <w:autoSpaceDN w:val="0"/>
        <w:adjustRightInd w:val="0"/>
        <w:jc w:val="center"/>
        <w:rPr>
          <w:rFonts w:eastAsia="Times New Roman" w:cs="Calibri,Bold"/>
          <w:b/>
          <w:bCs/>
          <w:kern w:val="0"/>
          <w:szCs w:val="20"/>
        </w:rPr>
      </w:pPr>
    </w:p>
    <w:p w14:paraId="70A5620C" w14:textId="77777777" w:rsidR="009E63F2" w:rsidRDefault="009E63F2" w:rsidP="007612E6">
      <w:pPr>
        <w:widowControl/>
        <w:suppressAutoHyphens w:val="0"/>
        <w:autoSpaceDE w:val="0"/>
        <w:autoSpaceDN w:val="0"/>
        <w:adjustRightInd w:val="0"/>
        <w:jc w:val="center"/>
        <w:rPr>
          <w:rFonts w:eastAsia="Times New Roman" w:cs="Calibri,Bold"/>
          <w:b/>
          <w:bCs/>
          <w:kern w:val="0"/>
          <w:szCs w:val="20"/>
        </w:rPr>
      </w:pPr>
    </w:p>
    <w:p w14:paraId="3C8EB261" w14:textId="77777777" w:rsidR="009E63F2" w:rsidRDefault="009E63F2" w:rsidP="007612E6">
      <w:pPr>
        <w:widowControl/>
        <w:suppressAutoHyphens w:val="0"/>
        <w:autoSpaceDE w:val="0"/>
        <w:autoSpaceDN w:val="0"/>
        <w:adjustRightInd w:val="0"/>
        <w:jc w:val="center"/>
        <w:rPr>
          <w:rFonts w:eastAsia="Times New Roman" w:cs="Calibri,Bold"/>
          <w:b/>
          <w:bCs/>
          <w:kern w:val="0"/>
          <w:szCs w:val="20"/>
        </w:rPr>
      </w:pPr>
    </w:p>
    <w:p w14:paraId="76B4421A" w14:textId="77777777" w:rsidR="009E63F2" w:rsidRDefault="009E63F2" w:rsidP="007612E6">
      <w:pPr>
        <w:widowControl/>
        <w:suppressAutoHyphens w:val="0"/>
        <w:autoSpaceDE w:val="0"/>
        <w:autoSpaceDN w:val="0"/>
        <w:adjustRightInd w:val="0"/>
        <w:jc w:val="center"/>
        <w:rPr>
          <w:rFonts w:eastAsia="Times New Roman" w:cs="Calibri,Bold"/>
          <w:b/>
          <w:bCs/>
          <w:kern w:val="0"/>
          <w:szCs w:val="20"/>
        </w:rPr>
      </w:pPr>
    </w:p>
    <w:p w14:paraId="0EF3F6DA" w14:textId="409A3371" w:rsidR="005652C4" w:rsidRPr="00D8010F" w:rsidRDefault="005652C4" w:rsidP="007612E6">
      <w:pPr>
        <w:widowControl/>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lastRenderedPageBreak/>
        <w:t xml:space="preserve">VAROVANJE IN ZAŠČITA PODATKOV </w:t>
      </w:r>
    </w:p>
    <w:p w14:paraId="4051C3F0" w14:textId="77777777" w:rsidR="00F5632A" w:rsidRPr="00D8010F" w:rsidRDefault="00F5632A" w:rsidP="007612E6">
      <w:pPr>
        <w:widowControl/>
        <w:suppressAutoHyphens w:val="0"/>
        <w:autoSpaceDE w:val="0"/>
        <w:autoSpaceDN w:val="0"/>
        <w:adjustRightInd w:val="0"/>
        <w:jc w:val="center"/>
        <w:rPr>
          <w:rFonts w:eastAsia="Times New Roman" w:cs="Calibri,Bold"/>
          <w:b/>
          <w:bCs/>
          <w:kern w:val="0"/>
          <w:szCs w:val="20"/>
        </w:rPr>
      </w:pPr>
    </w:p>
    <w:p w14:paraId="1BD6B79D" w14:textId="77777777" w:rsidR="005652C4" w:rsidRPr="00D8010F" w:rsidRDefault="001A410F"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 xml:space="preserve"> </w:t>
      </w:r>
      <w:r w:rsidR="005652C4" w:rsidRPr="00D8010F">
        <w:rPr>
          <w:rFonts w:eastAsia="Times New Roman" w:cs="Calibri,Bold"/>
          <w:b/>
          <w:bCs/>
          <w:kern w:val="0"/>
          <w:szCs w:val="20"/>
        </w:rPr>
        <w:t>člen</w:t>
      </w:r>
    </w:p>
    <w:p w14:paraId="174ECB51" w14:textId="77777777" w:rsidR="00F5632A" w:rsidRPr="0098406A" w:rsidRDefault="00F5632A" w:rsidP="0098406A">
      <w:pPr>
        <w:autoSpaceDE w:val="0"/>
        <w:autoSpaceDN w:val="0"/>
        <w:adjustRightInd w:val="0"/>
        <w:ind w:left="360"/>
        <w:jc w:val="both"/>
        <w:rPr>
          <w:rFonts w:cs="Calibri"/>
          <w:szCs w:val="20"/>
        </w:rPr>
      </w:pPr>
    </w:p>
    <w:p w14:paraId="2016453E" w14:textId="77777777" w:rsidR="002D438A" w:rsidRDefault="002D438A" w:rsidP="00911D56">
      <w:pPr>
        <w:pStyle w:val="ListParagraph"/>
        <w:numPr>
          <w:ilvl w:val="0"/>
          <w:numId w:val="7"/>
        </w:numPr>
        <w:autoSpaceDE w:val="0"/>
        <w:autoSpaceDN w:val="0"/>
        <w:adjustRightInd w:val="0"/>
        <w:jc w:val="both"/>
        <w:rPr>
          <w:rFonts w:ascii="Verdana" w:hAnsi="Verdana" w:cs="Calibri"/>
          <w:sz w:val="20"/>
          <w:szCs w:val="20"/>
        </w:rPr>
      </w:pPr>
      <w:r w:rsidRPr="00F4124C">
        <w:rPr>
          <w:rFonts w:ascii="Verdana" w:hAnsi="Verdana" w:cs="Calibri"/>
          <w:sz w:val="20"/>
          <w:szCs w:val="20"/>
        </w:rPr>
        <w:t xml:space="preserve">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na NIJZ, s katerim se lahko seznani na sedežu naročnika. </w:t>
      </w:r>
    </w:p>
    <w:p w14:paraId="54025F13" w14:textId="77777777" w:rsidR="002D438A" w:rsidRPr="00D45DD8" w:rsidRDefault="002D438A" w:rsidP="00911D56">
      <w:pPr>
        <w:pStyle w:val="ListParagraph"/>
        <w:numPr>
          <w:ilvl w:val="0"/>
          <w:numId w:val="7"/>
        </w:numPr>
        <w:adjustRightInd w:val="0"/>
        <w:spacing w:line="260" w:lineRule="exact"/>
        <w:jc w:val="both"/>
        <w:textAlignment w:val="baseline"/>
        <w:rPr>
          <w:rFonts w:ascii="Verdana" w:hAnsi="Verdana" w:cs="Arial"/>
          <w:sz w:val="20"/>
          <w:szCs w:val="20"/>
        </w:rPr>
      </w:pPr>
      <w:r w:rsidRPr="00D45DD8">
        <w:rPr>
          <w:rFonts w:ascii="Verdana" w:hAnsi="Verdana" w:cs="Arial"/>
          <w:sz w:val="20"/>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52E21232" w14:textId="528523CF" w:rsidR="00CE5B34" w:rsidRPr="00431DE8" w:rsidRDefault="00CE5B34" w:rsidP="00C3624C">
      <w:pPr>
        <w:widowControl/>
        <w:suppressAutoHyphens w:val="0"/>
        <w:autoSpaceDE w:val="0"/>
        <w:autoSpaceDN w:val="0"/>
        <w:adjustRightInd w:val="0"/>
        <w:jc w:val="both"/>
        <w:rPr>
          <w:rFonts w:eastAsia="Times New Roman" w:cs="Calibri"/>
          <w:kern w:val="0"/>
          <w:szCs w:val="20"/>
        </w:rPr>
      </w:pPr>
    </w:p>
    <w:p w14:paraId="45E0FCC1" w14:textId="77777777" w:rsidR="005652C4" w:rsidRPr="00431DE8" w:rsidRDefault="005652C4" w:rsidP="00015F93">
      <w:pPr>
        <w:widowControl/>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REŠEVANJE SPOROV</w:t>
      </w:r>
    </w:p>
    <w:p w14:paraId="634D43DD" w14:textId="77777777" w:rsidR="003D5800" w:rsidRPr="00431DE8" w:rsidRDefault="003D5800" w:rsidP="00015F93">
      <w:pPr>
        <w:widowControl/>
        <w:suppressAutoHyphens w:val="0"/>
        <w:autoSpaceDE w:val="0"/>
        <w:autoSpaceDN w:val="0"/>
        <w:adjustRightInd w:val="0"/>
        <w:jc w:val="center"/>
        <w:rPr>
          <w:rFonts w:eastAsia="Times New Roman" w:cs="Calibri,Bold"/>
          <w:b/>
          <w:bCs/>
          <w:kern w:val="0"/>
          <w:szCs w:val="20"/>
        </w:rPr>
      </w:pPr>
    </w:p>
    <w:p w14:paraId="263167A1" w14:textId="6F822DE3" w:rsidR="005652C4" w:rsidRPr="00431DE8" w:rsidRDefault="00785190"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 xml:space="preserve"> </w:t>
      </w:r>
      <w:r w:rsidR="005652C4" w:rsidRPr="00431DE8">
        <w:rPr>
          <w:rFonts w:eastAsia="Times New Roman" w:cs="Calibri,Bold"/>
          <w:b/>
          <w:bCs/>
          <w:kern w:val="0"/>
          <w:szCs w:val="20"/>
        </w:rPr>
        <w:t>člen</w:t>
      </w:r>
    </w:p>
    <w:p w14:paraId="50614602" w14:textId="77777777" w:rsidR="008A5E74" w:rsidRPr="00431DE8" w:rsidRDefault="008A5E74" w:rsidP="00C3624C">
      <w:pPr>
        <w:widowControl/>
        <w:suppressAutoHyphens w:val="0"/>
        <w:autoSpaceDE w:val="0"/>
        <w:autoSpaceDN w:val="0"/>
        <w:adjustRightInd w:val="0"/>
        <w:jc w:val="both"/>
        <w:rPr>
          <w:rFonts w:eastAsia="Times New Roman" w:cs="Calibri"/>
          <w:kern w:val="0"/>
          <w:szCs w:val="20"/>
        </w:rPr>
      </w:pPr>
    </w:p>
    <w:p w14:paraId="3EC78F3F" w14:textId="7EC1220D" w:rsidR="005652C4" w:rsidRPr="00431DE8" w:rsidRDefault="005652C4" w:rsidP="00911D56">
      <w:pPr>
        <w:pStyle w:val="ListParagraph"/>
        <w:numPr>
          <w:ilvl w:val="0"/>
          <w:numId w:val="7"/>
        </w:numPr>
        <w:autoSpaceDE w:val="0"/>
        <w:autoSpaceDN w:val="0"/>
        <w:adjustRightInd w:val="0"/>
        <w:jc w:val="both"/>
        <w:rPr>
          <w:rFonts w:ascii="Verdana" w:hAnsi="Verdana" w:cs="Calibri"/>
          <w:sz w:val="20"/>
          <w:szCs w:val="20"/>
        </w:rPr>
      </w:pPr>
      <w:r w:rsidRPr="00431DE8">
        <w:rPr>
          <w:rFonts w:ascii="Verdana" w:hAnsi="Verdana" w:cs="Calibri"/>
          <w:sz w:val="20"/>
          <w:szCs w:val="20"/>
        </w:rPr>
        <w:t>Vse morebitne spore bosta najprej reševali po mirni poti, če pa to ne bo mogoče, je za reševanje vseh sporov pristojno sodišče v Ljubljani.</w:t>
      </w:r>
    </w:p>
    <w:p w14:paraId="7B710CB9" w14:textId="6140D90F" w:rsidR="00785190" w:rsidRPr="00431DE8" w:rsidRDefault="00785190" w:rsidP="00B947CE">
      <w:pPr>
        <w:widowControl/>
        <w:suppressAutoHyphens w:val="0"/>
        <w:autoSpaceDE w:val="0"/>
        <w:rPr>
          <w:rFonts w:eastAsia="Times New Roman" w:cs="Calibri"/>
          <w:b/>
          <w:bCs/>
          <w:szCs w:val="20"/>
        </w:rPr>
      </w:pPr>
    </w:p>
    <w:p w14:paraId="10DEE17D" w14:textId="4165C2E5" w:rsidR="00EA66D1" w:rsidRPr="00431DE8" w:rsidRDefault="00EA66D1" w:rsidP="00EA66D1">
      <w:pPr>
        <w:widowControl/>
        <w:suppressAutoHyphens w:val="0"/>
        <w:autoSpaceDE w:val="0"/>
        <w:jc w:val="center"/>
        <w:rPr>
          <w:rFonts w:eastAsia="Times New Roman" w:cs="Calibri"/>
          <w:b/>
          <w:bCs/>
          <w:szCs w:val="20"/>
        </w:rPr>
      </w:pPr>
      <w:r w:rsidRPr="00431DE8">
        <w:rPr>
          <w:rFonts w:eastAsia="Times New Roman" w:cs="Calibri"/>
          <w:b/>
          <w:bCs/>
          <w:szCs w:val="20"/>
        </w:rPr>
        <w:t>PROTIKORUPCIJSKA KLAVZULA</w:t>
      </w:r>
    </w:p>
    <w:p w14:paraId="517D2C09" w14:textId="77777777" w:rsidR="00EA66D1" w:rsidRPr="00431DE8" w:rsidRDefault="00EA66D1" w:rsidP="00EA66D1">
      <w:pPr>
        <w:widowControl/>
        <w:suppressAutoHyphens w:val="0"/>
        <w:autoSpaceDE w:val="0"/>
        <w:ind w:left="360"/>
        <w:jc w:val="center"/>
        <w:rPr>
          <w:rFonts w:eastAsia="Times New Roman" w:cs="Calibri"/>
          <w:b/>
          <w:bCs/>
          <w:szCs w:val="20"/>
        </w:rPr>
      </w:pPr>
    </w:p>
    <w:p w14:paraId="4A0F34E1" w14:textId="7FE5E8EC" w:rsidR="00EA66D1" w:rsidRPr="00431DE8" w:rsidRDefault="00EA66D1"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člen</w:t>
      </w:r>
    </w:p>
    <w:p w14:paraId="446C6CE3" w14:textId="77777777" w:rsidR="00EA66D1" w:rsidRPr="00431DE8" w:rsidRDefault="00EA66D1" w:rsidP="00EA66D1">
      <w:pPr>
        <w:widowControl/>
        <w:suppressAutoHyphens w:val="0"/>
        <w:autoSpaceDE w:val="0"/>
        <w:jc w:val="both"/>
        <w:rPr>
          <w:rFonts w:eastAsia="Times New Roman" w:cs="Calibri"/>
          <w:b/>
          <w:bCs/>
          <w:szCs w:val="20"/>
        </w:rPr>
      </w:pPr>
    </w:p>
    <w:p w14:paraId="0E9A0F71" w14:textId="77777777" w:rsidR="00EA66D1" w:rsidRPr="00431DE8" w:rsidRDefault="00EA66D1" w:rsidP="00911D56">
      <w:pPr>
        <w:pStyle w:val="ListParagraph"/>
        <w:numPr>
          <w:ilvl w:val="0"/>
          <w:numId w:val="8"/>
        </w:numPr>
        <w:autoSpaceDE w:val="0"/>
        <w:autoSpaceDN w:val="0"/>
        <w:adjustRightInd w:val="0"/>
        <w:jc w:val="both"/>
        <w:rPr>
          <w:rFonts w:ascii="Verdana" w:hAnsi="Verdana" w:cs="Calibri"/>
          <w:sz w:val="20"/>
          <w:szCs w:val="20"/>
        </w:rPr>
      </w:pPr>
      <w:r w:rsidRPr="00431DE8">
        <w:rPr>
          <w:rFonts w:ascii="Verdana" w:hAnsi="Verdana" w:cs="Calibri"/>
          <w:sz w:val="20"/>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A6FB1EF" w14:textId="14BC50F5" w:rsidR="00EA66D1" w:rsidRPr="00431DE8" w:rsidRDefault="00EA66D1" w:rsidP="00911D56">
      <w:pPr>
        <w:pStyle w:val="ListParagraph"/>
        <w:numPr>
          <w:ilvl w:val="0"/>
          <w:numId w:val="8"/>
        </w:numPr>
        <w:autoSpaceDE w:val="0"/>
        <w:autoSpaceDN w:val="0"/>
        <w:adjustRightInd w:val="0"/>
        <w:jc w:val="both"/>
        <w:rPr>
          <w:rFonts w:ascii="Verdana" w:hAnsi="Verdana" w:cs="Calibri"/>
          <w:sz w:val="20"/>
          <w:szCs w:val="20"/>
        </w:rPr>
      </w:pPr>
      <w:r w:rsidRPr="00431DE8">
        <w:rPr>
          <w:rFonts w:ascii="Verdana" w:hAnsi="Verdana" w:cs="Calibri"/>
          <w:sz w:val="20"/>
          <w:szCs w:val="20"/>
        </w:rPr>
        <w:t xml:space="preserve">Naročnik bo v primeru ugotovitve o domnevnem obstoju dejanskega stanja iz prvega odstavka tega člena ali obvestila Komisije za preprečevanje korupcije ali drugih organov, glede njegovega </w:t>
      </w:r>
      <w:r w:rsidRPr="00431DE8">
        <w:rPr>
          <w:rFonts w:ascii="Verdana" w:hAnsi="Verdana" w:cs="Calibri"/>
          <w:sz w:val="20"/>
          <w:szCs w:val="20"/>
          <w:shd w:val="clear" w:color="auto" w:fill="FFFFFF" w:themeFill="background1"/>
        </w:rPr>
        <w:t>domnevnega</w:t>
      </w:r>
      <w:r w:rsidRPr="00431DE8">
        <w:rPr>
          <w:rFonts w:ascii="Verdana" w:hAnsi="Verdana" w:cs="Calibri"/>
          <w:sz w:val="20"/>
          <w:szCs w:val="20"/>
        </w:rPr>
        <w:t xml:space="preserve"> nastanka, pričel z ugotavljanjem pogojev ničnosti pogodbe iz prejšnjega odstavka tega člena oziroma z drugimi ukrepi v skladu s predpisi Republike Slovenije.</w:t>
      </w:r>
    </w:p>
    <w:p w14:paraId="46985A91" w14:textId="62F2CE8D" w:rsidR="00EA66D1" w:rsidRPr="00431DE8" w:rsidRDefault="00EA66D1" w:rsidP="00EA66D1">
      <w:pPr>
        <w:widowControl/>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RAZVEZNI POGOJ</w:t>
      </w:r>
    </w:p>
    <w:p w14:paraId="17EAF255" w14:textId="77777777" w:rsidR="00785190" w:rsidRPr="00431DE8" w:rsidRDefault="00785190" w:rsidP="00EA66D1">
      <w:pPr>
        <w:widowControl/>
        <w:suppressAutoHyphens w:val="0"/>
        <w:autoSpaceDE w:val="0"/>
        <w:autoSpaceDN w:val="0"/>
        <w:adjustRightInd w:val="0"/>
        <w:jc w:val="center"/>
        <w:rPr>
          <w:rFonts w:eastAsia="Times New Roman" w:cs="Calibri,Bold"/>
          <w:b/>
          <w:bCs/>
          <w:kern w:val="0"/>
          <w:szCs w:val="20"/>
        </w:rPr>
      </w:pPr>
    </w:p>
    <w:p w14:paraId="5DD73AD3" w14:textId="7564BCD4" w:rsidR="00EA66D1" w:rsidRPr="00431DE8" w:rsidRDefault="00785190"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 xml:space="preserve"> </w:t>
      </w:r>
      <w:r w:rsidR="00EA66D1" w:rsidRPr="00431DE8">
        <w:rPr>
          <w:rFonts w:eastAsia="Times New Roman" w:cs="Calibri,Bold"/>
          <w:b/>
          <w:bCs/>
          <w:kern w:val="0"/>
          <w:szCs w:val="20"/>
        </w:rPr>
        <w:t>člen</w:t>
      </w:r>
    </w:p>
    <w:p w14:paraId="24F89BCD" w14:textId="77777777" w:rsidR="00EA66D1" w:rsidRPr="00431DE8" w:rsidRDefault="00EA66D1" w:rsidP="00EA66D1">
      <w:pPr>
        <w:jc w:val="both"/>
        <w:rPr>
          <w:rFonts w:cs="Arial"/>
          <w:szCs w:val="20"/>
        </w:rPr>
      </w:pPr>
    </w:p>
    <w:p w14:paraId="533C8D2E" w14:textId="77777777" w:rsidR="00FD4E34" w:rsidRPr="00FD4E34" w:rsidRDefault="00FD4E34" w:rsidP="00911D56">
      <w:pPr>
        <w:pStyle w:val="ListParagraph"/>
        <w:numPr>
          <w:ilvl w:val="0"/>
          <w:numId w:val="21"/>
        </w:numPr>
        <w:autoSpaceDE w:val="0"/>
        <w:autoSpaceDN w:val="0"/>
        <w:adjustRightInd w:val="0"/>
        <w:spacing w:after="120"/>
        <w:jc w:val="both"/>
        <w:rPr>
          <w:rFonts w:ascii="Verdana" w:hAnsi="Verdana"/>
          <w:sz w:val="20"/>
          <w:szCs w:val="20"/>
        </w:rPr>
      </w:pPr>
      <w:r w:rsidRPr="00FD4E34">
        <w:rPr>
          <w:rFonts w:ascii="Verdana" w:hAnsi="Verdana"/>
          <w:sz w:val="20"/>
          <w:szCs w:val="20"/>
        </w:rPr>
        <w:t>Ta pogodba je sklenjena pod razveznim pogojem, ki se uresniči v primeru izpolnitve ene od naslednjih okoliščin:</w:t>
      </w:r>
    </w:p>
    <w:p w14:paraId="5500F680" w14:textId="77777777" w:rsidR="00FD4E34" w:rsidRPr="00D2329F" w:rsidRDefault="00FD4E34" w:rsidP="00FD4E34">
      <w:pPr>
        <w:widowControl/>
        <w:numPr>
          <w:ilvl w:val="0"/>
          <w:numId w:val="2"/>
        </w:numPr>
        <w:suppressAutoHyphens w:val="0"/>
        <w:autoSpaceDE w:val="0"/>
        <w:autoSpaceDN w:val="0"/>
        <w:adjustRightInd w:val="0"/>
        <w:ind w:left="714" w:hanging="357"/>
        <w:jc w:val="both"/>
        <w:rPr>
          <w:rFonts w:eastAsia="Times New Roman" w:cs="Calibri"/>
          <w:kern w:val="0"/>
          <w:szCs w:val="20"/>
        </w:rPr>
      </w:pPr>
      <w:r w:rsidRPr="00D2329F">
        <w:rPr>
          <w:rFonts w:eastAsia="Times New Roman" w:cs="Calibri"/>
          <w:kern w:val="0"/>
          <w:szCs w:val="20"/>
        </w:rPr>
        <w:t xml:space="preserve">če bo naročnik seznanjen, da je sodišče s pravnomočno odločitvijo ugotovilo kršitev obveznosti delovne, okoljske ali socialne zakonodaje s strani izvajalca ali podizvajalca ali </w:t>
      </w:r>
    </w:p>
    <w:p w14:paraId="20FD6FB5" w14:textId="77777777" w:rsidR="00FD4E34" w:rsidRPr="00D2329F" w:rsidRDefault="00FD4E34" w:rsidP="00FD4E34">
      <w:pPr>
        <w:widowControl/>
        <w:numPr>
          <w:ilvl w:val="0"/>
          <w:numId w:val="2"/>
        </w:numPr>
        <w:suppressAutoHyphens w:val="0"/>
        <w:autoSpaceDE w:val="0"/>
        <w:autoSpaceDN w:val="0"/>
        <w:adjustRightInd w:val="0"/>
        <w:jc w:val="both"/>
        <w:rPr>
          <w:rFonts w:eastAsia="Times New Roman" w:cs="Calibri"/>
          <w:kern w:val="0"/>
          <w:szCs w:val="20"/>
        </w:rPr>
      </w:pPr>
      <w:r w:rsidRPr="00D2329F">
        <w:rPr>
          <w:rFonts w:eastAsia="Times New Roman" w:cs="Calibri"/>
          <w:kern w:val="0"/>
          <w:szCs w:val="20"/>
        </w:rPr>
        <w:t xml:space="preserve">če bo naročnik seznanjen, da je pristojni državni organ pri izvajalcu ali podizvajalcu v času izvajanja pogodbe ugotovil najmanj dve kršitvi v zvezi s: </w:t>
      </w:r>
    </w:p>
    <w:p w14:paraId="35B3391D" w14:textId="77777777" w:rsidR="00FD4E34" w:rsidRPr="00A3556A" w:rsidRDefault="00FD4E34" w:rsidP="00911D56">
      <w:pPr>
        <w:pStyle w:val="ListParagraph"/>
        <w:numPr>
          <w:ilvl w:val="0"/>
          <w:numId w:val="20"/>
        </w:numPr>
        <w:autoSpaceDE w:val="0"/>
        <w:autoSpaceDN w:val="0"/>
        <w:adjustRightInd w:val="0"/>
        <w:ind w:left="1276" w:hanging="283"/>
        <w:jc w:val="both"/>
        <w:rPr>
          <w:rFonts w:ascii="Verdana" w:hAnsi="Verdana"/>
          <w:sz w:val="20"/>
          <w:szCs w:val="20"/>
        </w:rPr>
      </w:pPr>
      <w:r w:rsidRPr="00A3556A">
        <w:rPr>
          <w:rFonts w:ascii="Verdana" w:hAnsi="Verdana"/>
          <w:sz w:val="20"/>
          <w:szCs w:val="20"/>
        </w:rPr>
        <w:t xml:space="preserve">plačilom za delo, </w:t>
      </w:r>
    </w:p>
    <w:p w14:paraId="37A2D684" w14:textId="77777777" w:rsidR="00FD4E34" w:rsidRPr="00A3556A" w:rsidRDefault="00FD4E34" w:rsidP="00911D56">
      <w:pPr>
        <w:pStyle w:val="ListParagraph"/>
        <w:numPr>
          <w:ilvl w:val="0"/>
          <w:numId w:val="20"/>
        </w:numPr>
        <w:autoSpaceDE w:val="0"/>
        <w:autoSpaceDN w:val="0"/>
        <w:adjustRightInd w:val="0"/>
        <w:ind w:left="1276" w:hanging="283"/>
        <w:jc w:val="both"/>
        <w:rPr>
          <w:rFonts w:ascii="Verdana" w:hAnsi="Verdana"/>
          <w:sz w:val="20"/>
          <w:szCs w:val="20"/>
        </w:rPr>
      </w:pPr>
      <w:r w:rsidRPr="00A3556A">
        <w:rPr>
          <w:rFonts w:ascii="Verdana" w:hAnsi="Verdana"/>
          <w:sz w:val="20"/>
          <w:szCs w:val="20"/>
        </w:rPr>
        <w:t xml:space="preserve">delovnim časom, </w:t>
      </w:r>
    </w:p>
    <w:p w14:paraId="7D0C5CA4" w14:textId="77777777" w:rsidR="00FD4E34" w:rsidRPr="00A3556A" w:rsidRDefault="00FD4E34" w:rsidP="00911D56">
      <w:pPr>
        <w:pStyle w:val="ListParagraph"/>
        <w:numPr>
          <w:ilvl w:val="0"/>
          <w:numId w:val="20"/>
        </w:numPr>
        <w:autoSpaceDE w:val="0"/>
        <w:autoSpaceDN w:val="0"/>
        <w:adjustRightInd w:val="0"/>
        <w:ind w:left="1276" w:hanging="283"/>
        <w:jc w:val="both"/>
        <w:rPr>
          <w:rFonts w:ascii="Verdana" w:hAnsi="Verdana"/>
          <w:sz w:val="20"/>
          <w:szCs w:val="20"/>
        </w:rPr>
      </w:pPr>
      <w:r w:rsidRPr="00A3556A">
        <w:rPr>
          <w:rFonts w:ascii="Verdana" w:hAnsi="Verdana"/>
          <w:sz w:val="20"/>
          <w:szCs w:val="20"/>
        </w:rPr>
        <w:t xml:space="preserve">počitki, </w:t>
      </w:r>
    </w:p>
    <w:p w14:paraId="5E4B05D9" w14:textId="77777777" w:rsidR="00FD4E34" w:rsidRPr="00A3556A" w:rsidRDefault="00FD4E34" w:rsidP="00911D56">
      <w:pPr>
        <w:pStyle w:val="ListParagraph"/>
        <w:numPr>
          <w:ilvl w:val="0"/>
          <w:numId w:val="20"/>
        </w:numPr>
        <w:autoSpaceDE w:val="0"/>
        <w:autoSpaceDN w:val="0"/>
        <w:adjustRightInd w:val="0"/>
        <w:ind w:left="1276" w:hanging="283"/>
        <w:jc w:val="both"/>
        <w:rPr>
          <w:rFonts w:ascii="Verdana" w:hAnsi="Verdana"/>
          <w:sz w:val="20"/>
          <w:szCs w:val="20"/>
        </w:rPr>
      </w:pPr>
      <w:r w:rsidRPr="00A3556A">
        <w:rPr>
          <w:rFonts w:ascii="Verdana" w:hAnsi="Verdana"/>
          <w:sz w:val="20"/>
          <w:szCs w:val="20"/>
        </w:rPr>
        <w:lastRenderedPageBreak/>
        <w:t xml:space="preserve">opravljanjem dela na podlagi pogodb civilnega prava kljub obstoju elementov delovnega razmerja ali </w:t>
      </w:r>
    </w:p>
    <w:p w14:paraId="7F2C42D9" w14:textId="77777777" w:rsidR="00FD4E34" w:rsidRPr="00A3556A" w:rsidRDefault="00FD4E34" w:rsidP="00911D56">
      <w:pPr>
        <w:pStyle w:val="ListParagraph"/>
        <w:numPr>
          <w:ilvl w:val="0"/>
          <w:numId w:val="20"/>
        </w:numPr>
        <w:autoSpaceDE w:val="0"/>
        <w:autoSpaceDN w:val="0"/>
        <w:adjustRightInd w:val="0"/>
        <w:ind w:left="1276" w:hanging="283"/>
        <w:jc w:val="both"/>
        <w:rPr>
          <w:rFonts w:ascii="Verdana" w:hAnsi="Verdana"/>
          <w:sz w:val="20"/>
          <w:szCs w:val="20"/>
        </w:rPr>
      </w:pPr>
      <w:r w:rsidRPr="00A3556A">
        <w:rPr>
          <w:rFonts w:ascii="Verdana" w:hAnsi="Verdana"/>
          <w:sz w:val="20"/>
          <w:szCs w:val="20"/>
        </w:rPr>
        <w:t xml:space="preserve">v zvezi z zaposlovanjem na črno in za kateri mu je bila s pravnomočno odločitvijo ali več pravnomočnimi odločitvami izrečena globa za prekršek. </w:t>
      </w:r>
    </w:p>
    <w:p w14:paraId="0275DB16" w14:textId="77777777" w:rsidR="00FD4E34" w:rsidRPr="00FD4E34" w:rsidRDefault="00FD4E34" w:rsidP="00911D56">
      <w:pPr>
        <w:pStyle w:val="ListParagraph"/>
        <w:numPr>
          <w:ilvl w:val="0"/>
          <w:numId w:val="21"/>
        </w:numPr>
        <w:autoSpaceDE w:val="0"/>
        <w:autoSpaceDN w:val="0"/>
        <w:adjustRightInd w:val="0"/>
        <w:jc w:val="both"/>
        <w:rPr>
          <w:rFonts w:ascii="Verdana" w:hAnsi="Verdana"/>
          <w:sz w:val="20"/>
          <w:szCs w:val="20"/>
        </w:rPr>
      </w:pPr>
      <w:r w:rsidRPr="00FD4E34">
        <w:rPr>
          <w:rFonts w:ascii="Verdana" w:hAnsi="Verdana"/>
          <w:sz w:val="20"/>
          <w:szCs w:val="20"/>
        </w:rPr>
        <w:t xml:space="preserve">V primeru seznanitve naročnika s kršitvijo bo naročnik o tem obvestil izvajalca v desetih dneh. </w:t>
      </w:r>
    </w:p>
    <w:p w14:paraId="2379A05E" w14:textId="77777777" w:rsidR="00FD4E34" w:rsidRPr="00FD4E34" w:rsidRDefault="00FD4E34" w:rsidP="00911D56">
      <w:pPr>
        <w:pStyle w:val="ListParagraph"/>
        <w:numPr>
          <w:ilvl w:val="0"/>
          <w:numId w:val="21"/>
        </w:numPr>
        <w:autoSpaceDE w:val="0"/>
        <w:autoSpaceDN w:val="0"/>
        <w:adjustRightInd w:val="0"/>
        <w:jc w:val="both"/>
        <w:rPr>
          <w:rFonts w:ascii="Verdana" w:hAnsi="Verdana"/>
          <w:sz w:val="20"/>
          <w:szCs w:val="20"/>
        </w:rPr>
      </w:pPr>
      <w:r w:rsidRPr="00FD4E34">
        <w:rPr>
          <w:rFonts w:ascii="Verdana" w:hAnsi="Verdana"/>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7AFBE9E" w14:textId="77777777" w:rsidR="00FD4E34" w:rsidRPr="00FD4E34" w:rsidRDefault="00FD4E34" w:rsidP="00911D56">
      <w:pPr>
        <w:pStyle w:val="ListParagraph"/>
        <w:numPr>
          <w:ilvl w:val="0"/>
          <w:numId w:val="21"/>
        </w:numPr>
        <w:autoSpaceDE w:val="0"/>
        <w:autoSpaceDN w:val="0"/>
        <w:adjustRightInd w:val="0"/>
        <w:jc w:val="both"/>
        <w:rPr>
          <w:rFonts w:ascii="Verdana" w:hAnsi="Verdana"/>
          <w:sz w:val="20"/>
          <w:szCs w:val="20"/>
        </w:rPr>
      </w:pPr>
      <w:r w:rsidRPr="00FD4E34">
        <w:rPr>
          <w:rFonts w:ascii="Verdana" w:hAnsi="Verdana"/>
          <w:sz w:val="20"/>
          <w:szCs w:val="20"/>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5F6D5A79" w14:textId="77777777" w:rsidR="00FD4E34" w:rsidRPr="00FD4E34" w:rsidRDefault="00FD4E34" w:rsidP="00911D56">
      <w:pPr>
        <w:pStyle w:val="ListParagraph"/>
        <w:numPr>
          <w:ilvl w:val="0"/>
          <w:numId w:val="21"/>
        </w:numPr>
        <w:autoSpaceDE w:val="0"/>
        <w:autoSpaceDN w:val="0"/>
        <w:adjustRightInd w:val="0"/>
        <w:jc w:val="both"/>
        <w:rPr>
          <w:rFonts w:ascii="Verdana" w:hAnsi="Verdana" w:cs="Calibri"/>
          <w:sz w:val="20"/>
          <w:szCs w:val="20"/>
        </w:rPr>
      </w:pPr>
      <w:r w:rsidRPr="00FD4E34">
        <w:rPr>
          <w:rFonts w:ascii="Verdana" w:hAnsi="Verdana"/>
          <w:sz w:val="20"/>
          <w:szCs w:val="20"/>
        </w:rPr>
        <w:t>Če naročnik v 60 dneh od seznanitve s kršitvijo ne začne novega postopka javnega naročila, se šteje, da je pogodba razvezana šestdeseti dan od seznanitve s kršitvijo.</w:t>
      </w:r>
    </w:p>
    <w:p w14:paraId="1839269C" w14:textId="31803856" w:rsidR="00CE5B34" w:rsidRPr="00D8010F" w:rsidRDefault="00CE5B34" w:rsidP="00C3624C">
      <w:pPr>
        <w:widowControl/>
        <w:suppressAutoHyphens w:val="0"/>
        <w:autoSpaceDE w:val="0"/>
        <w:autoSpaceDN w:val="0"/>
        <w:adjustRightInd w:val="0"/>
        <w:jc w:val="both"/>
        <w:rPr>
          <w:rFonts w:eastAsia="Times New Roman" w:cs="Calibri,Bold"/>
          <w:b/>
          <w:bCs/>
          <w:kern w:val="0"/>
          <w:szCs w:val="20"/>
        </w:rPr>
      </w:pPr>
    </w:p>
    <w:p w14:paraId="638AF46E" w14:textId="18D478B0" w:rsidR="005652C4" w:rsidRPr="00D8010F" w:rsidRDefault="005652C4" w:rsidP="00990C8D">
      <w:pPr>
        <w:widowControl/>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POSEBNE IN KONČNE DOLOČBE</w:t>
      </w:r>
    </w:p>
    <w:p w14:paraId="64CFFDEB" w14:textId="77777777" w:rsidR="003D5800" w:rsidRPr="00D8010F" w:rsidRDefault="003D5800" w:rsidP="00990C8D">
      <w:pPr>
        <w:widowControl/>
        <w:suppressAutoHyphens w:val="0"/>
        <w:autoSpaceDE w:val="0"/>
        <w:autoSpaceDN w:val="0"/>
        <w:adjustRightInd w:val="0"/>
        <w:jc w:val="center"/>
        <w:rPr>
          <w:rFonts w:eastAsia="Times New Roman" w:cs="Calibri,Bold"/>
          <w:b/>
          <w:bCs/>
          <w:kern w:val="0"/>
          <w:szCs w:val="20"/>
        </w:rPr>
      </w:pPr>
    </w:p>
    <w:p w14:paraId="0E99692C" w14:textId="406B32FB" w:rsidR="00414D4E" w:rsidRPr="00431DE8" w:rsidRDefault="00B34C98" w:rsidP="0073051E">
      <w:pPr>
        <w:widowControl/>
        <w:numPr>
          <w:ilvl w:val="0"/>
          <w:numId w:val="4"/>
        </w:numPr>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 xml:space="preserve"> </w:t>
      </w:r>
      <w:r w:rsidR="005652C4" w:rsidRPr="00D8010F">
        <w:rPr>
          <w:rFonts w:eastAsia="Times New Roman" w:cs="Calibri,Bold"/>
          <w:b/>
          <w:bCs/>
          <w:kern w:val="0"/>
          <w:szCs w:val="20"/>
        </w:rPr>
        <w:t>člen</w:t>
      </w:r>
    </w:p>
    <w:p w14:paraId="72C0BB61" w14:textId="77777777" w:rsidR="00414D4E" w:rsidRPr="004E4A75" w:rsidRDefault="00414D4E" w:rsidP="00414D4E">
      <w:pPr>
        <w:autoSpaceDE w:val="0"/>
        <w:autoSpaceDN w:val="0"/>
        <w:adjustRightInd w:val="0"/>
        <w:ind w:left="709"/>
        <w:jc w:val="both"/>
        <w:rPr>
          <w:rFonts w:cs="Calibri"/>
          <w:szCs w:val="20"/>
        </w:rPr>
      </w:pPr>
    </w:p>
    <w:p w14:paraId="7EC17FC1" w14:textId="43E78CEF" w:rsidR="005652C4" w:rsidRPr="00D8010F" w:rsidRDefault="00EE0BAB" w:rsidP="00911D56">
      <w:pPr>
        <w:pStyle w:val="ListParagraph"/>
        <w:numPr>
          <w:ilvl w:val="0"/>
          <w:numId w:val="9"/>
        </w:numPr>
        <w:autoSpaceDE w:val="0"/>
        <w:autoSpaceDN w:val="0"/>
        <w:adjustRightInd w:val="0"/>
        <w:jc w:val="both"/>
        <w:rPr>
          <w:rFonts w:ascii="Verdana" w:hAnsi="Verdana" w:cs="Calibri"/>
          <w:sz w:val="20"/>
          <w:szCs w:val="20"/>
        </w:rPr>
      </w:pPr>
      <w:r w:rsidRPr="00D8010F">
        <w:rPr>
          <w:rFonts w:ascii="Verdana" w:hAnsi="Verdana" w:cs="Calibri"/>
          <w:sz w:val="20"/>
          <w:szCs w:val="20"/>
        </w:rPr>
        <w:t>Pogodba</w:t>
      </w:r>
      <w:r w:rsidR="005652C4" w:rsidRPr="00D8010F">
        <w:rPr>
          <w:rFonts w:ascii="Verdana" w:hAnsi="Verdana" w:cs="Calibri"/>
          <w:sz w:val="20"/>
          <w:szCs w:val="20"/>
        </w:rPr>
        <w:t xml:space="preserve"> se lahko spremeni ali dopolni s pisnim dodatkom k </w:t>
      </w:r>
      <w:r w:rsidRPr="00D8010F">
        <w:rPr>
          <w:rFonts w:ascii="Verdana" w:hAnsi="Verdana" w:cs="Calibri"/>
          <w:sz w:val="20"/>
          <w:szCs w:val="20"/>
        </w:rPr>
        <w:t>pogodbi</w:t>
      </w:r>
      <w:r w:rsidR="005652C4" w:rsidRPr="00D8010F">
        <w:rPr>
          <w:rFonts w:ascii="Verdana" w:hAnsi="Verdana" w:cs="Calibri"/>
          <w:sz w:val="20"/>
          <w:szCs w:val="20"/>
        </w:rPr>
        <w:t>, ki ga sporazumno sprejmeta in podpišeta obe pogodbeni stranki.</w:t>
      </w:r>
    </w:p>
    <w:p w14:paraId="51A723CB" w14:textId="77777777" w:rsidR="005652C4" w:rsidRPr="00D8010F" w:rsidRDefault="005652C4" w:rsidP="00911D56">
      <w:pPr>
        <w:pStyle w:val="ListParagraph"/>
        <w:numPr>
          <w:ilvl w:val="0"/>
          <w:numId w:val="9"/>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Če je katero od pogodbenih določil neveljavno ali to postane, to ne vpliva na ostala določila </w:t>
      </w:r>
      <w:r w:rsidR="00EE0BAB" w:rsidRPr="00D8010F">
        <w:rPr>
          <w:rFonts w:ascii="Verdana" w:hAnsi="Verdana" w:cs="Calibri"/>
          <w:sz w:val="20"/>
          <w:szCs w:val="20"/>
        </w:rPr>
        <w:t>pogodbe</w:t>
      </w:r>
      <w:r w:rsidRPr="00D8010F">
        <w:rPr>
          <w:rFonts w:ascii="Verdana" w:hAnsi="Verdana" w:cs="Calibri"/>
          <w:sz w:val="20"/>
          <w:szCs w:val="20"/>
        </w:rPr>
        <w:t>. Neveljavno določilo se nadomesti z veljavnim.</w:t>
      </w:r>
    </w:p>
    <w:p w14:paraId="0580E8C7" w14:textId="2935CFC0" w:rsidR="005652C4" w:rsidRPr="00D8010F" w:rsidRDefault="00EE0BAB" w:rsidP="00911D56">
      <w:pPr>
        <w:pStyle w:val="ListParagraph"/>
        <w:numPr>
          <w:ilvl w:val="0"/>
          <w:numId w:val="9"/>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Pogodba </w:t>
      </w:r>
      <w:r w:rsidR="005652C4" w:rsidRPr="00D8010F">
        <w:rPr>
          <w:rFonts w:ascii="Verdana" w:hAnsi="Verdana" w:cs="Calibri"/>
          <w:sz w:val="20"/>
          <w:szCs w:val="20"/>
        </w:rPr>
        <w:t>je sestavljen</w:t>
      </w:r>
      <w:r w:rsidR="00456209" w:rsidRPr="00D8010F">
        <w:rPr>
          <w:rFonts w:ascii="Verdana" w:hAnsi="Verdana" w:cs="Calibri"/>
          <w:sz w:val="20"/>
          <w:szCs w:val="20"/>
        </w:rPr>
        <w:t>a v 2</w:t>
      </w:r>
      <w:r w:rsidR="00C7062B" w:rsidRPr="00D8010F">
        <w:rPr>
          <w:rFonts w:ascii="Verdana" w:hAnsi="Verdana" w:cs="Calibri"/>
          <w:sz w:val="20"/>
          <w:szCs w:val="20"/>
        </w:rPr>
        <w:t xml:space="preserve"> </w:t>
      </w:r>
      <w:r w:rsidR="00CE5B34" w:rsidRPr="00D8010F">
        <w:rPr>
          <w:rFonts w:ascii="Verdana" w:hAnsi="Verdana" w:cs="Calibri"/>
          <w:sz w:val="20"/>
          <w:szCs w:val="20"/>
        </w:rPr>
        <w:t>(dveh)</w:t>
      </w:r>
      <w:r w:rsidR="005652C4" w:rsidRPr="00D8010F">
        <w:rPr>
          <w:rFonts w:ascii="Verdana" w:hAnsi="Verdana" w:cs="Calibri"/>
          <w:sz w:val="20"/>
          <w:szCs w:val="20"/>
        </w:rPr>
        <w:t xml:space="preserve"> enakih izvodih, od katerih prejme </w:t>
      </w:r>
      <w:r w:rsidR="00456209" w:rsidRPr="00D8010F">
        <w:rPr>
          <w:rFonts w:ascii="Verdana" w:hAnsi="Verdana" w:cs="Calibri"/>
          <w:sz w:val="20"/>
          <w:szCs w:val="20"/>
        </w:rPr>
        <w:t>vsaka pogodbena stranka 1</w:t>
      </w:r>
      <w:r w:rsidR="00C7062B" w:rsidRPr="00D8010F">
        <w:rPr>
          <w:rFonts w:ascii="Verdana" w:hAnsi="Verdana" w:cs="Calibri"/>
          <w:sz w:val="20"/>
          <w:szCs w:val="20"/>
        </w:rPr>
        <w:t xml:space="preserve"> </w:t>
      </w:r>
      <w:r w:rsidR="00CE5B34" w:rsidRPr="00D8010F">
        <w:rPr>
          <w:rFonts w:ascii="Verdana" w:hAnsi="Verdana" w:cs="Calibri"/>
          <w:sz w:val="20"/>
          <w:szCs w:val="20"/>
        </w:rPr>
        <w:t>(en)</w:t>
      </w:r>
      <w:r w:rsidR="005652C4" w:rsidRPr="00D8010F">
        <w:rPr>
          <w:rFonts w:ascii="Verdana" w:hAnsi="Verdana" w:cs="Calibri"/>
          <w:sz w:val="20"/>
          <w:szCs w:val="20"/>
        </w:rPr>
        <w:t xml:space="preserve"> izvod.</w:t>
      </w:r>
    </w:p>
    <w:p w14:paraId="075F3A5A" w14:textId="595C597B" w:rsidR="001C3EE8" w:rsidRDefault="001C3EE8" w:rsidP="00B75117">
      <w:pPr>
        <w:widowControl/>
        <w:suppressAutoHyphens w:val="0"/>
        <w:rPr>
          <w:b/>
          <w:szCs w:val="20"/>
        </w:rPr>
      </w:pPr>
    </w:p>
    <w:p w14:paraId="46E198BA" w14:textId="493A88F6" w:rsidR="00A73923" w:rsidRDefault="00A73923" w:rsidP="00B75117">
      <w:pPr>
        <w:widowControl/>
        <w:suppressAutoHyphens w:val="0"/>
        <w:rPr>
          <w:b/>
          <w:szCs w:val="20"/>
        </w:rPr>
      </w:pPr>
    </w:p>
    <w:p w14:paraId="0B6566EB" w14:textId="77777777" w:rsidR="00A73923" w:rsidRDefault="00A73923" w:rsidP="00A73923">
      <w:pPr>
        <w:widowControl/>
        <w:suppressAutoHyphens w:val="0"/>
        <w:autoSpaceDE w:val="0"/>
        <w:autoSpaceDN w:val="0"/>
        <w:adjustRightInd w:val="0"/>
        <w:jc w:val="both"/>
        <w:rPr>
          <w:rFonts w:ascii="Calibri" w:hAnsi="Calibri" w:cs="Calibri"/>
          <w:kern w:val="0"/>
          <w:sz w:val="22"/>
          <w:szCs w:val="22"/>
        </w:rPr>
      </w:pPr>
    </w:p>
    <w:tbl>
      <w:tblPr>
        <w:tblpPr w:leftFromText="141" w:rightFromText="141" w:vertAnchor="text" w:horzAnchor="margin" w:tblpY="34"/>
        <w:tblW w:w="0" w:type="auto"/>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73923" w14:paraId="0011C9F2" w14:textId="77777777" w:rsidTr="001E2D28">
        <w:trPr>
          <w:trHeight w:val="354"/>
        </w:trPr>
        <w:tc>
          <w:tcPr>
            <w:tcW w:w="4319" w:type="dxa"/>
            <w:tcBorders>
              <w:top w:val="single" w:sz="2" w:space="0" w:color="000000"/>
              <w:left w:val="single" w:sz="2" w:space="0" w:color="000000"/>
              <w:bottom w:val="single" w:sz="2" w:space="0" w:color="000000"/>
            </w:tcBorders>
            <w:shd w:val="clear" w:color="auto" w:fill="BDD6EE"/>
          </w:tcPr>
          <w:p w14:paraId="4C29F0C1" w14:textId="77777777" w:rsidR="00A73923" w:rsidRDefault="00A73923" w:rsidP="001E2D28">
            <w:pPr>
              <w:pStyle w:val="TableContents"/>
              <w:keepNext/>
              <w:rPr>
                <w:b/>
                <w:bCs/>
              </w:rPr>
            </w:pPr>
            <w:r>
              <w:rPr>
                <w:b/>
                <w:bCs/>
              </w:rPr>
              <w:t>Izvajalec</w:t>
            </w:r>
          </w:p>
        </w:tc>
        <w:tc>
          <w:tcPr>
            <w:tcW w:w="677" w:type="dxa"/>
            <w:tcBorders>
              <w:left w:val="single" w:sz="2" w:space="0" w:color="000000"/>
              <w:right w:val="single" w:sz="2" w:space="0" w:color="000000"/>
            </w:tcBorders>
          </w:tcPr>
          <w:p w14:paraId="0005FC7A" w14:textId="77777777" w:rsidR="00A73923" w:rsidRDefault="00A73923" w:rsidP="001E2D28">
            <w:pPr>
              <w:pStyle w:val="TableContents"/>
              <w:keepNext/>
              <w:rPr>
                <w:b/>
                <w:bCs/>
              </w:rPr>
            </w:pPr>
          </w:p>
        </w:tc>
        <w:tc>
          <w:tcPr>
            <w:tcW w:w="4641" w:type="dxa"/>
            <w:tcBorders>
              <w:top w:val="single" w:sz="2" w:space="0" w:color="000000"/>
              <w:left w:val="single" w:sz="2" w:space="0" w:color="000000"/>
              <w:bottom w:val="single" w:sz="2" w:space="0" w:color="000000"/>
              <w:right w:val="single" w:sz="2" w:space="0" w:color="000000"/>
            </w:tcBorders>
            <w:shd w:val="clear" w:color="auto" w:fill="BDD6EE"/>
          </w:tcPr>
          <w:p w14:paraId="00B37811" w14:textId="77777777" w:rsidR="00A73923" w:rsidRDefault="00A73923" w:rsidP="001E2D28">
            <w:pPr>
              <w:pStyle w:val="TableContents"/>
              <w:keepNext/>
              <w:rPr>
                <w:b/>
                <w:bCs/>
              </w:rPr>
            </w:pPr>
            <w:r w:rsidRPr="004F1CCD">
              <w:rPr>
                <w:b/>
                <w:bCs/>
              </w:rPr>
              <w:t>N</w:t>
            </w:r>
            <w:r w:rsidRPr="003423AF">
              <w:rPr>
                <w:b/>
                <w:bCs/>
                <w:shd w:val="clear" w:color="auto" w:fill="BDD6EE"/>
              </w:rPr>
              <w:t>aročnik</w:t>
            </w:r>
          </w:p>
        </w:tc>
      </w:tr>
      <w:tr w:rsidR="00A73923" w14:paraId="52A8CFFB" w14:textId="77777777" w:rsidTr="001E2D28">
        <w:trPr>
          <w:trHeight w:val="81"/>
        </w:trPr>
        <w:tc>
          <w:tcPr>
            <w:tcW w:w="4319" w:type="dxa"/>
            <w:tcBorders>
              <w:left w:val="single" w:sz="2" w:space="0" w:color="000000"/>
              <w:bottom w:val="single" w:sz="2" w:space="0" w:color="000000"/>
            </w:tcBorders>
          </w:tcPr>
          <w:p w14:paraId="7EDCF829" w14:textId="6DBECB3F" w:rsidR="00A73923" w:rsidRDefault="00A73923" w:rsidP="001E2D28">
            <w:pPr>
              <w:pStyle w:val="TableContents"/>
              <w:keepNext/>
            </w:pPr>
            <w:r>
              <w:t xml:space="preserve"> </w:t>
            </w:r>
          </w:p>
        </w:tc>
        <w:tc>
          <w:tcPr>
            <w:tcW w:w="677" w:type="dxa"/>
            <w:tcBorders>
              <w:left w:val="single" w:sz="2" w:space="0" w:color="000000"/>
              <w:right w:val="single" w:sz="2" w:space="0" w:color="000000"/>
            </w:tcBorders>
          </w:tcPr>
          <w:p w14:paraId="7E292F02" w14:textId="77777777" w:rsidR="00A73923" w:rsidRDefault="00A73923" w:rsidP="001E2D28">
            <w:pPr>
              <w:pStyle w:val="TableContents"/>
              <w:keepNext/>
            </w:pPr>
          </w:p>
        </w:tc>
        <w:tc>
          <w:tcPr>
            <w:tcW w:w="4641" w:type="dxa"/>
            <w:tcBorders>
              <w:left w:val="single" w:sz="2" w:space="0" w:color="000000"/>
              <w:bottom w:val="single" w:sz="2" w:space="0" w:color="000000"/>
              <w:right w:val="single" w:sz="2" w:space="0" w:color="000000"/>
            </w:tcBorders>
          </w:tcPr>
          <w:p w14:paraId="0CFD5225" w14:textId="77777777" w:rsidR="00A73923" w:rsidRDefault="00A73923" w:rsidP="001E2D28">
            <w:pPr>
              <w:pStyle w:val="TableContents"/>
              <w:keepNext/>
            </w:pPr>
            <w:r>
              <w:t>Nacionalni inštitut za javno zdravje</w:t>
            </w:r>
          </w:p>
          <w:p w14:paraId="6D451700" w14:textId="77777777" w:rsidR="00A73923" w:rsidRDefault="00A73923" w:rsidP="001E2D28">
            <w:pPr>
              <w:pStyle w:val="TableContents"/>
              <w:keepNext/>
            </w:pPr>
            <w:r>
              <w:t>Trubarjeva cesta 2</w:t>
            </w:r>
          </w:p>
          <w:p w14:paraId="0E9058BC" w14:textId="77777777" w:rsidR="00A73923" w:rsidRDefault="00A73923" w:rsidP="001E2D28">
            <w:pPr>
              <w:pStyle w:val="TableContents"/>
              <w:keepNext/>
            </w:pPr>
            <w:r>
              <w:t>1000 Ljubljana</w:t>
            </w:r>
          </w:p>
        </w:tc>
      </w:tr>
      <w:tr w:rsidR="00A73923" w14:paraId="4565A2F8" w14:textId="77777777" w:rsidTr="001E2D28">
        <w:trPr>
          <w:trHeight w:val="354"/>
        </w:trPr>
        <w:tc>
          <w:tcPr>
            <w:tcW w:w="4319" w:type="dxa"/>
          </w:tcPr>
          <w:p w14:paraId="313FA60D" w14:textId="77777777" w:rsidR="00A73923" w:rsidRDefault="00A73923" w:rsidP="001E2D28">
            <w:pPr>
              <w:pStyle w:val="TableContents"/>
              <w:keepNext/>
            </w:pPr>
          </w:p>
        </w:tc>
        <w:tc>
          <w:tcPr>
            <w:tcW w:w="677" w:type="dxa"/>
          </w:tcPr>
          <w:p w14:paraId="71D220B4" w14:textId="77777777" w:rsidR="00A73923" w:rsidRDefault="00A73923" w:rsidP="001E2D28">
            <w:pPr>
              <w:pStyle w:val="TableContents"/>
              <w:keepNext/>
            </w:pPr>
          </w:p>
        </w:tc>
        <w:tc>
          <w:tcPr>
            <w:tcW w:w="4641" w:type="dxa"/>
          </w:tcPr>
          <w:p w14:paraId="253D8D62" w14:textId="77777777" w:rsidR="00A73923" w:rsidRDefault="00A73923" w:rsidP="001E2D28">
            <w:pPr>
              <w:pStyle w:val="TableContents"/>
              <w:keepNext/>
            </w:pPr>
          </w:p>
        </w:tc>
      </w:tr>
      <w:tr w:rsidR="00A73923" w14:paraId="78622CF8" w14:textId="77777777" w:rsidTr="001E2D28">
        <w:trPr>
          <w:trHeight w:val="354"/>
        </w:trPr>
        <w:tc>
          <w:tcPr>
            <w:tcW w:w="4319" w:type="dxa"/>
          </w:tcPr>
          <w:p w14:paraId="6729F10A" w14:textId="77777777" w:rsidR="00A73923" w:rsidRDefault="00A73923" w:rsidP="001E2D28">
            <w:pPr>
              <w:pStyle w:val="TableContents"/>
              <w:keepNext/>
            </w:pPr>
            <w:r>
              <w:t xml:space="preserve">V Ljubljani, dne  </w:t>
            </w:r>
          </w:p>
        </w:tc>
        <w:tc>
          <w:tcPr>
            <w:tcW w:w="677" w:type="dxa"/>
          </w:tcPr>
          <w:p w14:paraId="4F10EA84" w14:textId="77777777" w:rsidR="00A73923" w:rsidRDefault="00A73923" w:rsidP="001E2D28">
            <w:pPr>
              <w:pStyle w:val="TableContents"/>
              <w:keepNext/>
            </w:pPr>
          </w:p>
        </w:tc>
        <w:tc>
          <w:tcPr>
            <w:tcW w:w="4641" w:type="dxa"/>
          </w:tcPr>
          <w:p w14:paraId="5701BAA5" w14:textId="35725FDB" w:rsidR="00A73923" w:rsidRDefault="00A73923" w:rsidP="00A73923">
            <w:pPr>
              <w:pStyle w:val="TableContents"/>
              <w:keepNext/>
            </w:pPr>
            <w:r>
              <w:t xml:space="preserve">V Ljubljani, dne  </w:t>
            </w:r>
          </w:p>
        </w:tc>
      </w:tr>
      <w:tr w:rsidR="00A73923" w14:paraId="06D98697" w14:textId="77777777" w:rsidTr="001E2D28">
        <w:trPr>
          <w:trHeight w:val="354"/>
        </w:trPr>
        <w:tc>
          <w:tcPr>
            <w:tcW w:w="4319" w:type="dxa"/>
          </w:tcPr>
          <w:p w14:paraId="69642EE9" w14:textId="6C6C99DF" w:rsidR="00A73923" w:rsidRDefault="00A73923" w:rsidP="001E2D28">
            <w:pPr>
              <w:pStyle w:val="TableContents"/>
              <w:keepNext/>
            </w:pPr>
            <w:r>
              <w:t xml:space="preserve">Podpisnik:    </w:t>
            </w:r>
          </w:p>
          <w:p w14:paraId="4368948F" w14:textId="2F3FCCEA" w:rsidR="00A73923" w:rsidRPr="00C01480" w:rsidRDefault="00A73923" w:rsidP="001E2D28">
            <w:pPr>
              <w:pStyle w:val="TableContents"/>
              <w:keepNext/>
            </w:pPr>
            <w:r>
              <w:t xml:space="preserve"> </w:t>
            </w:r>
          </w:p>
        </w:tc>
        <w:tc>
          <w:tcPr>
            <w:tcW w:w="677" w:type="dxa"/>
          </w:tcPr>
          <w:p w14:paraId="1E180BB7" w14:textId="77777777" w:rsidR="00A73923" w:rsidRDefault="00A73923" w:rsidP="001E2D28">
            <w:pPr>
              <w:pStyle w:val="TableContents"/>
              <w:keepNext/>
            </w:pPr>
          </w:p>
        </w:tc>
        <w:tc>
          <w:tcPr>
            <w:tcW w:w="4641" w:type="dxa"/>
          </w:tcPr>
          <w:p w14:paraId="1B863630" w14:textId="77777777" w:rsidR="00A73923" w:rsidRPr="00AE6823" w:rsidRDefault="00A73923" w:rsidP="001E2D28">
            <w:pPr>
              <w:pStyle w:val="TableContents"/>
              <w:keepNext/>
            </w:pPr>
            <w:r>
              <w:t>Podpisnik: izr. prof. dr. Branko Gabrovec</w:t>
            </w:r>
            <w:r w:rsidRPr="00974DA7">
              <w:t xml:space="preserve">, </w:t>
            </w:r>
            <w:r>
              <w:t xml:space="preserve">generalni </w:t>
            </w:r>
            <w:r w:rsidRPr="00974DA7">
              <w:t>direktor</w:t>
            </w:r>
          </w:p>
        </w:tc>
      </w:tr>
      <w:tr w:rsidR="00A73923" w14:paraId="429D8ED1" w14:textId="77777777" w:rsidTr="001E2D28">
        <w:trPr>
          <w:trHeight w:val="354"/>
        </w:trPr>
        <w:tc>
          <w:tcPr>
            <w:tcW w:w="4319" w:type="dxa"/>
          </w:tcPr>
          <w:p w14:paraId="0453DB81" w14:textId="77777777" w:rsidR="00A73923" w:rsidRDefault="00A73923" w:rsidP="001E2D28">
            <w:pPr>
              <w:pStyle w:val="TableContents"/>
              <w:keepNext/>
            </w:pPr>
          </w:p>
          <w:p w14:paraId="70B9F85F" w14:textId="77777777" w:rsidR="009E63F2" w:rsidRDefault="009E63F2" w:rsidP="001E2D28">
            <w:pPr>
              <w:pStyle w:val="TableContents"/>
              <w:keepNext/>
            </w:pPr>
          </w:p>
          <w:p w14:paraId="6CFBB2BB" w14:textId="77777777" w:rsidR="009E63F2" w:rsidRDefault="009E63F2" w:rsidP="001E2D28">
            <w:pPr>
              <w:pStyle w:val="TableContents"/>
              <w:keepNext/>
            </w:pPr>
          </w:p>
          <w:p w14:paraId="620CF657" w14:textId="0368F7EB" w:rsidR="009E63F2" w:rsidRDefault="009E63F2" w:rsidP="001E2D28">
            <w:pPr>
              <w:pStyle w:val="TableContents"/>
              <w:keepNext/>
            </w:pPr>
          </w:p>
        </w:tc>
        <w:tc>
          <w:tcPr>
            <w:tcW w:w="677" w:type="dxa"/>
          </w:tcPr>
          <w:p w14:paraId="26535D3F" w14:textId="77777777" w:rsidR="00A73923" w:rsidRDefault="00A73923" w:rsidP="001E2D28">
            <w:pPr>
              <w:pStyle w:val="TableContents"/>
              <w:keepNext/>
            </w:pPr>
          </w:p>
        </w:tc>
        <w:tc>
          <w:tcPr>
            <w:tcW w:w="4641" w:type="dxa"/>
          </w:tcPr>
          <w:p w14:paraId="672CF41B" w14:textId="77777777" w:rsidR="00A73923" w:rsidRDefault="00A73923" w:rsidP="001E2D28">
            <w:pPr>
              <w:pStyle w:val="TableContents"/>
              <w:keepNext/>
            </w:pPr>
            <w:r>
              <w:t xml:space="preserve">Št. : </w:t>
            </w:r>
          </w:p>
        </w:tc>
      </w:tr>
    </w:tbl>
    <w:p w14:paraId="317CCE0E" w14:textId="77777777" w:rsidR="00A73923" w:rsidRPr="00E76AC6" w:rsidRDefault="00A73923" w:rsidP="00A73923">
      <w:pPr>
        <w:widowControl/>
        <w:suppressAutoHyphens w:val="0"/>
        <w:autoSpaceDE w:val="0"/>
        <w:autoSpaceDN w:val="0"/>
        <w:adjustRightInd w:val="0"/>
        <w:rPr>
          <w:rFonts w:eastAsia="Times New Roman" w:cs="Calibri,Bold"/>
          <w:b/>
          <w:bCs/>
          <w:kern w:val="0"/>
          <w:szCs w:val="20"/>
        </w:rPr>
      </w:pPr>
      <w:r>
        <w:rPr>
          <w:rFonts w:eastAsia="Times New Roman" w:cs="Calibri,Bold"/>
          <w:b/>
          <w:bCs/>
          <w:kern w:val="0"/>
          <w:szCs w:val="20"/>
        </w:rPr>
        <w:lastRenderedPageBreak/>
        <w:t>PRILOGE</w:t>
      </w:r>
      <w:r w:rsidRPr="00E76AC6">
        <w:rPr>
          <w:rFonts w:eastAsia="Times New Roman" w:cs="Calibri,Bold"/>
          <w:b/>
          <w:bCs/>
          <w:kern w:val="0"/>
          <w:szCs w:val="20"/>
        </w:rPr>
        <w:t xml:space="preserve"> </w:t>
      </w:r>
      <w:r>
        <w:rPr>
          <w:rFonts w:eastAsia="Times New Roman" w:cs="Calibri,Bold"/>
          <w:b/>
          <w:bCs/>
          <w:kern w:val="0"/>
          <w:szCs w:val="20"/>
        </w:rPr>
        <w:t>POGODBE</w:t>
      </w:r>
    </w:p>
    <w:p w14:paraId="1BF9B8AB" w14:textId="77777777" w:rsidR="00A73923" w:rsidRDefault="00A73923" w:rsidP="00A73923">
      <w:pPr>
        <w:keepNext/>
        <w:jc w:val="cente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A73923" w14:paraId="466D85AF" w14:textId="77777777" w:rsidTr="001E2D28">
        <w:tc>
          <w:tcPr>
            <w:tcW w:w="9637" w:type="dxa"/>
            <w:gridSpan w:val="2"/>
            <w:tcBorders>
              <w:top w:val="single" w:sz="2" w:space="0" w:color="000000"/>
              <w:left w:val="single" w:sz="2" w:space="0" w:color="000000"/>
              <w:bottom w:val="single" w:sz="4" w:space="0" w:color="auto"/>
              <w:right w:val="single" w:sz="2" w:space="0" w:color="000000"/>
            </w:tcBorders>
            <w:shd w:val="clear" w:color="auto" w:fill="BDD6EE"/>
          </w:tcPr>
          <w:p w14:paraId="562E39D5" w14:textId="77777777" w:rsidR="00A73923" w:rsidRDefault="00A73923" w:rsidP="001E2D28">
            <w:pPr>
              <w:pStyle w:val="TableContents"/>
              <w:keepNext/>
              <w:jc w:val="center"/>
            </w:pPr>
            <w:r>
              <w:rPr>
                <w:b/>
                <w:bCs/>
              </w:rPr>
              <w:t>PRILOGE</w:t>
            </w:r>
          </w:p>
        </w:tc>
      </w:tr>
      <w:tr w:rsidR="00A73923" w14:paraId="12904DDF" w14:textId="77777777" w:rsidTr="001E2D28">
        <w:tc>
          <w:tcPr>
            <w:tcW w:w="1409" w:type="dxa"/>
            <w:tcBorders>
              <w:top w:val="single" w:sz="4" w:space="0" w:color="auto"/>
              <w:left w:val="single" w:sz="4" w:space="0" w:color="auto"/>
              <w:bottom w:val="single" w:sz="4" w:space="0" w:color="auto"/>
              <w:right w:val="single" w:sz="4" w:space="0" w:color="auto"/>
            </w:tcBorders>
          </w:tcPr>
          <w:p w14:paraId="72AE543A" w14:textId="77777777" w:rsidR="00A73923" w:rsidRDefault="00A73923" w:rsidP="001E2D28">
            <w:pPr>
              <w:pStyle w:val="TableContents"/>
              <w:keepNext/>
            </w:pPr>
            <w:r>
              <w:t>Priloga 1</w:t>
            </w:r>
          </w:p>
        </w:tc>
        <w:tc>
          <w:tcPr>
            <w:tcW w:w="8228" w:type="dxa"/>
            <w:tcBorders>
              <w:top w:val="single" w:sz="4" w:space="0" w:color="auto"/>
              <w:left w:val="single" w:sz="4" w:space="0" w:color="auto"/>
              <w:bottom w:val="single" w:sz="4" w:space="0" w:color="auto"/>
              <w:right w:val="single" w:sz="4" w:space="0" w:color="auto"/>
            </w:tcBorders>
          </w:tcPr>
          <w:p w14:paraId="24E2241E" w14:textId="77777777" w:rsidR="00A73923" w:rsidRDefault="00A73923" w:rsidP="001E2D28">
            <w:pPr>
              <w:pStyle w:val="TableContents"/>
              <w:keepNext/>
            </w:pPr>
            <w:r>
              <w:t>Obrazec P-5: Specifikacije</w:t>
            </w:r>
          </w:p>
        </w:tc>
      </w:tr>
      <w:tr w:rsidR="00A73923" w14:paraId="34E8EFC1" w14:textId="77777777" w:rsidTr="001E2D28">
        <w:tc>
          <w:tcPr>
            <w:tcW w:w="1409" w:type="dxa"/>
            <w:tcBorders>
              <w:top w:val="single" w:sz="4" w:space="0" w:color="auto"/>
              <w:left w:val="single" w:sz="4" w:space="0" w:color="auto"/>
              <w:bottom w:val="single" w:sz="4" w:space="0" w:color="auto"/>
              <w:right w:val="single" w:sz="4" w:space="0" w:color="auto"/>
            </w:tcBorders>
          </w:tcPr>
          <w:p w14:paraId="4508159D" w14:textId="77777777" w:rsidR="00A73923" w:rsidRDefault="00A73923" w:rsidP="001E2D28">
            <w:pPr>
              <w:pStyle w:val="TableContents"/>
              <w:keepNext/>
            </w:pPr>
            <w:r>
              <w:t>Priloga 2</w:t>
            </w:r>
          </w:p>
        </w:tc>
        <w:tc>
          <w:tcPr>
            <w:tcW w:w="8228" w:type="dxa"/>
            <w:tcBorders>
              <w:top w:val="single" w:sz="4" w:space="0" w:color="auto"/>
              <w:left w:val="single" w:sz="4" w:space="0" w:color="auto"/>
              <w:bottom w:val="single" w:sz="4" w:space="0" w:color="auto"/>
              <w:right w:val="single" w:sz="4" w:space="0" w:color="auto"/>
            </w:tcBorders>
          </w:tcPr>
          <w:p w14:paraId="62320B50" w14:textId="77777777" w:rsidR="00A73923" w:rsidRDefault="00A73923" w:rsidP="001E2D28">
            <w:pPr>
              <w:pStyle w:val="TableContents"/>
              <w:keepNext/>
            </w:pPr>
            <w:r>
              <w:t>Obrazec P-4: Predračun</w:t>
            </w:r>
          </w:p>
        </w:tc>
      </w:tr>
      <w:tr w:rsidR="00A73923" w14:paraId="5912F711" w14:textId="77777777" w:rsidTr="001E2D28">
        <w:tc>
          <w:tcPr>
            <w:tcW w:w="1409" w:type="dxa"/>
            <w:tcBorders>
              <w:top w:val="single" w:sz="4" w:space="0" w:color="auto"/>
              <w:left w:val="single" w:sz="4" w:space="0" w:color="auto"/>
              <w:bottom w:val="single" w:sz="4" w:space="0" w:color="auto"/>
              <w:right w:val="single" w:sz="4" w:space="0" w:color="auto"/>
            </w:tcBorders>
          </w:tcPr>
          <w:p w14:paraId="674283F8" w14:textId="77777777" w:rsidR="00A73923" w:rsidRDefault="00A73923" w:rsidP="001E2D28">
            <w:pPr>
              <w:pStyle w:val="TableContents"/>
              <w:keepNext/>
            </w:pPr>
            <w:r>
              <w:t>Priloga 3</w:t>
            </w:r>
          </w:p>
        </w:tc>
        <w:tc>
          <w:tcPr>
            <w:tcW w:w="8228" w:type="dxa"/>
            <w:tcBorders>
              <w:top w:val="single" w:sz="4" w:space="0" w:color="auto"/>
              <w:left w:val="single" w:sz="4" w:space="0" w:color="auto"/>
              <w:bottom w:val="single" w:sz="4" w:space="0" w:color="auto"/>
              <w:right w:val="single" w:sz="4" w:space="0" w:color="auto"/>
            </w:tcBorders>
          </w:tcPr>
          <w:p w14:paraId="7DCDBE85" w14:textId="77777777" w:rsidR="00A73923" w:rsidRDefault="00A73923" w:rsidP="001E2D28">
            <w:pPr>
              <w:pStyle w:val="TableContents"/>
              <w:keepNext/>
            </w:pPr>
            <w:r>
              <w:t>Obrazec P-6: Podatki podizvajalca</w:t>
            </w:r>
          </w:p>
        </w:tc>
      </w:tr>
    </w:tbl>
    <w:p w14:paraId="479D1FAA" w14:textId="77777777" w:rsidR="00A73923" w:rsidRDefault="00A73923" w:rsidP="00A73923">
      <w:pPr>
        <w:keepNext/>
      </w:pPr>
    </w:p>
    <w:p w14:paraId="65A52B7E" w14:textId="77777777" w:rsidR="00A73923" w:rsidRPr="00D8010F" w:rsidRDefault="00A73923" w:rsidP="00B75117">
      <w:pPr>
        <w:widowControl/>
        <w:suppressAutoHyphens w:val="0"/>
        <w:rPr>
          <w:b/>
          <w:szCs w:val="20"/>
        </w:rPr>
      </w:pPr>
    </w:p>
    <w:sectPr w:rsidR="00A73923" w:rsidRPr="00D8010F" w:rsidSect="00AE6823">
      <w:headerReference w:type="default" r:id="rId8"/>
      <w:footerReference w:type="default" r:id="rId9"/>
      <w:footnotePr>
        <w:pos w:val="beneathText"/>
      </w:footnotePr>
      <w:pgSz w:w="11905" w:h="16837"/>
      <w:pgMar w:top="1418" w:right="1134" w:bottom="1134" w:left="1134" w:header="1134" w:footer="113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F25600" w16cex:dateUtc="2023-04-25T11:37:00Z"/>
  <w16cex:commentExtensible w16cex:durableId="27F2571C" w16cex:dateUtc="2023-04-25T11:41:00Z"/>
  <w16cex:commentExtensible w16cex:durableId="27F257D6" w16cex:dateUtc="2023-04-25T11:44:00Z"/>
  <w16cex:commentExtensible w16cex:durableId="27F3A02C" w16cex:dateUtc="2023-04-26T11:05:00Z"/>
  <w16cex:commentExtensible w16cex:durableId="27F259AA" w16cex:dateUtc="2023-04-25T11:52:00Z"/>
  <w16cex:commentExtensible w16cex:durableId="27F25929" w16cex:dateUtc="2023-04-25T11:50:00Z"/>
  <w16cex:commentExtensible w16cex:durableId="27F2594D" w16cex:dateUtc="2023-04-25T11:51:00Z"/>
  <w16cex:commentExtensible w16cex:durableId="27F259FD" w16cex:dateUtc="2023-04-25T11:52:00Z"/>
  <w16cex:commentExtensible w16cex:durableId="27F25AE1" w16cex:dateUtc="2023-04-25T11:57:00Z"/>
  <w16cex:commentExtensible w16cex:durableId="27F25B8F" w16cex:dateUtc="2023-04-25T12:00:00Z"/>
  <w16cex:commentExtensible w16cex:durableId="27F3A03E" w16cex:dateUtc="2023-04-26T11:06:00Z"/>
  <w16cex:commentExtensible w16cex:durableId="27F25C37" w16cex:dateUtc="2023-04-25T12:03:00Z"/>
  <w16cex:commentExtensible w16cex:durableId="27F25CF8" w16cex:dateUtc="2023-04-25T12:06:00Z"/>
  <w16cex:commentExtensible w16cex:durableId="27F25D0E" w16cex:dateUtc="2023-04-25T12:07:00Z"/>
  <w16cex:commentExtensible w16cex:durableId="27F25ED9" w16cex:dateUtc="2023-04-25T12:14:00Z"/>
  <w16cex:commentExtensible w16cex:durableId="27F25F59" w16cex:dateUtc="2023-04-25T12:16:00Z"/>
  <w16cex:commentExtensible w16cex:durableId="27F25FE5" w16cex:dateUtc="2023-04-25T12:19:00Z"/>
  <w16cex:commentExtensible w16cex:durableId="27F260AB" w16cex:dateUtc="2023-04-25T12:22:00Z"/>
  <w16cex:commentExtensible w16cex:durableId="27F26119" w16cex:dateUtc="2023-04-25T12:24:00Z"/>
  <w16cex:commentExtensible w16cex:durableId="27F26159" w16cex:dateUtc="2023-04-25T12:25:00Z"/>
  <w16cex:commentExtensible w16cex:durableId="27F3A166" w16cex:dateUtc="2023-04-26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26B5C5" w16cid:durableId="27F25600"/>
  <w16cid:commentId w16cid:paraId="0B33F83B" w16cid:durableId="27F39F6D"/>
  <w16cid:commentId w16cid:paraId="47E40CC2" w16cid:durableId="27F2571C"/>
  <w16cid:commentId w16cid:paraId="7A5D7DF8" w16cid:durableId="27F39F6F"/>
  <w16cid:commentId w16cid:paraId="6D9EE4A5" w16cid:durableId="27F257D6"/>
  <w16cid:commentId w16cid:paraId="0E437D2B" w16cid:durableId="27F39F71"/>
  <w16cid:commentId w16cid:paraId="2490A53B" w16cid:durableId="27F3A02C"/>
  <w16cid:commentId w16cid:paraId="44547FB0" w16cid:durableId="27F259AA"/>
  <w16cid:commentId w16cid:paraId="6F7C88D3" w16cid:durableId="27F25929"/>
  <w16cid:commentId w16cid:paraId="605E558B" w16cid:durableId="27F39F74"/>
  <w16cid:commentId w16cid:paraId="7A536B34" w16cid:durableId="27F2594D"/>
  <w16cid:commentId w16cid:paraId="139D1E8D" w16cid:durableId="27F39F76"/>
  <w16cid:commentId w16cid:paraId="55B4EED0" w16cid:durableId="27F259FD"/>
  <w16cid:commentId w16cid:paraId="418DE09B" w16cid:durableId="27F39F78"/>
  <w16cid:commentId w16cid:paraId="125A2E64" w16cid:durableId="27F25AE1"/>
  <w16cid:commentId w16cid:paraId="1A440A1C" w16cid:durableId="27F39F7A"/>
  <w16cid:commentId w16cid:paraId="77E62AC0" w16cid:durableId="27F25B8F"/>
  <w16cid:commentId w16cid:paraId="43BAF02F" w16cid:durableId="27F39F7C"/>
  <w16cid:commentId w16cid:paraId="1DF091D4" w16cid:durableId="27F3A03E"/>
  <w16cid:commentId w16cid:paraId="078B1F2A" w16cid:durableId="27F25C37"/>
  <w16cid:commentId w16cid:paraId="55D58F08" w16cid:durableId="27F39F7E"/>
  <w16cid:commentId w16cid:paraId="70ECF897" w16cid:durableId="27F25CF8"/>
  <w16cid:commentId w16cid:paraId="679C5D42" w16cid:durableId="27F39F80"/>
  <w16cid:commentId w16cid:paraId="00BD4527" w16cid:durableId="27F25D0E"/>
  <w16cid:commentId w16cid:paraId="2F6C88B5" w16cid:durableId="27F39F82"/>
  <w16cid:commentId w16cid:paraId="068ADD12" w16cid:durableId="27F25ED9"/>
  <w16cid:commentId w16cid:paraId="1300CE70" w16cid:durableId="27F39F86"/>
  <w16cid:commentId w16cid:paraId="595B5E24" w16cid:durableId="27F25F59"/>
  <w16cid:commentId w16cid:paraId="7214937C" w16cid:durableId="27F39F88"/>
  <w16cid:commentId w16cid:paraId="030DF4CD" w16cid:durableId="27F25FE5"/>
  <w16cid:commentId w16cid:paraId="397F7604" w16cid:durableId="27F39F8A"/>
  <w16cid:commentId w16cid:paraId="342ABC8B" w16cid:durableId="27F260AB"/>
  <w16cid:commentId w16cid:paraId="77659468" w16cid:durableId="27F39F8C"/>
  <w16cid:commentId w16cid:paraId="7A3EE5E8" w16cid:durableId="27F26119"/>
  <w16cid:commentId w16cid:paraId="145C4DF7" w16cid:durableId="27F39F8E"/>
  <w16cid:commentId w16cid:paraId="3027F048" w16cid:durableId="27F26159"/>
  <w16cid:commentId w16cid:paraId="6097B71F" w16cid:durableId="27F39F90"/>
  <w16cid:commentId w16cid:paraId="0C0F3454" w16cid:durableId="27F3A1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35560" w14:textId="77777777" w:rsidR="00D50A46" w:rsidRDefault="00D50A46">
      <w:r>
        <w:separator/>
      </w:r>
    </w:p>
  </w:endnote>
  <w:endnote w:type="continuationSeparator" w:id="0">
    <w:p w14:paraId="521028D6" w14:textId="77777777" w:rsidR="00D50A46" w:rsidRDefault="00D5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hiller">
    <w:panose1 w:val="040204040310070206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Omega">
    <w:altName w:val="Arial"/>
    <w:charset w:val="00"/>
    <w:family w:val="swiss"/>
    <w:pitch w:val="variable"/>
    <w:sig w:usb0="00000001" w:usb1="00000000" w:usb2="00000000" w:usb3="00000000" w:csb0="00000093"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tarSymbol">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4D6A89" w14:paraId="031F0AD5" w14:textId="77777777">
      <w:tc>
        <w:tcPr>
          <w:tcW w:w="9639" w:type="dxa"/>
          <w:tcBorders>
            <w:top w:val="single" w:sz="2" w:space="0" w:color="000000"/>
          </w:tcBorders>
        </w:tcPr>
        <w:p w14:paraId="102C0095" w14:textId="773D3E44" w:rsidR="004D6A89" w:rsidRDefault="004D6A89" w:rsidP="00966EEC">
          <w:pPr>
            <w:pStyle w:val="Footer"/>
            <w:tabs>
              <w:tab w:val="right" w:pos="9529"/>
            </w:tabs>
            <w:rPr>
              <w:sz w:val="16"/>
              <w:szCs w:val="16"/>
            </w:rPr>
          </w:pPr>
          <w:r>
            <w:rPr>
              <w:sz w:val="16"/>
              <w:szCs w:val="16"/>
            </w:rPr>
            <w:t xml:space="preserve">                                                                                                                                                       Stran </w:t>
          </w:r>
          <w:r>
            <w:rPr>
              <w:sz w:val="16"/>
              <w:szCs w:val="16"/>
            </w:rPr>
            <w:fldChar w:fldCharType="begin"/>
          </w:r>
          <w:r>
            <w:rPr>
              <w:sz w:val="16"/>
              <w:szCs w:val="16"/>
            </w:rPr>
            <w:instrText xml:space="preserve"> PAGE </w:instrText>
          </w:r>
          <w:r>
            <w:rPr>
              <w:sz w:val="16"/>
              <w:szCs w:val="16"/>
            </w:rPr>
            <w:fldChar w:fldCharType="separate"/>
          </w:r>
          <w:r w:rsidR="00B64158">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B64158">
            <w:rPr>
              <w:noProof/>
              <w:sz w:val="16"/>
              <w:szCs w:val="16"/>
            </w:rPr>
            <w:t>9</w:t>
          </w:r>
          <w:r>
            <w:rPr>
              <w:sz w:val="16"/>
              <w:szCs w:val="16"/>
            </w:rPr>
            <w:fldChar w:fldCharType="end"/>
          </w:r>
          <w:r>
            <w:rPr>
              <w:sz w:val="16"/>
              <w:szCs w:val="16"/>
            </w:rPr>
            <w:t xml:space="preserve"> </w:t>
          </w:r>
        </w:p>
      </w:tc>
    </w:tr>
  </w:tbl>
  <w:p w14:paraId="58EF316B" w14:textId="77777777" w:rsidR="004D6A89" w:rsidRPr="00072E7E" w:rsidRDefault="004D6A89" w:rsidP="00966E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6580A" w14:textId="77777777" w:rsidR="00D50A46" w:rsidRDefault="00D50A46">
      <w:r>
        <w:separator/>
      </w:r>
    </w:p>
  </w:footnote>
  <w:footnote w:type="continuationSeparator" w:id="0">
    <w:p w14:paraId="5F5D512A" w14:textId="77777777" w:rsidR="00D50A46" w:rsidRDefault="00D50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5B590" w14:textId="1460FB35" w:rsidR="004D6A89" w:rsidRDefault="00387FBC">
    <w:pPr>
      <w:pStyle w:val="Header"/>
      <w:pBdr>
        <w:bottom w:val="single" w:sz="4" w:space="1" w:color="000000"/>
      </w:pBdr>
      <w:rPr>
        <w:sz w:val="16"/>
        <w:szCs w:val="19"/>
      </w:rPr>
    </w:pPr>
    <w:r>
      <w:rPr>
        <w:sz w:val="16"/>
        <w:szCs w:val="19"/>
      </w:rPr>
      <w:t xml:space="preserve">Obrazec P-3                                    </w:t>
    </w:r>
    <w:r w:rsidR="000B261B">
      <w:rPr>
        <w:sz w:val="16"/>
        <w:szCs w:val="19"/>
      </w:rPr>
      <w:t xml:space="preserve">               </w:t>
    </w:r>
    <w:r>
      <w:rPr>
        <w:sz w:val="16"/>
        <w:szCs w:val="19"/>
      </w:rPr>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rPr>
        <w:rFonts w:cs="Times New Roman"/>
      </w:rPr>
    </w:lvl>
  </w:abstractNum>
  <w:abstractNum w:abstractNumId="1" w15:restartNumberingAfterBreak="0">
    <w:nsid w:val="00000002"/>
    <w:multiLevelType w:val="singleLevel"/>
    <w:tmpl w:val="00000002"/>
    <w:name w:val="WW8Num7"/>
    <w:lvl w:ilvl="0">
      <w:start w:val="1"/>
      <w:numFmt w:val="bullet"/>
      <w:lvlText w:val="-"/>
      <w:lvlJc w:val="left"/>
      <w:pPr>
        <w:tabs>
          <w:tab w:val="num" w:pos="720"/>
        </w:tabs>
        <w:ind w:left="720" w:hanging="360"/>
      </w:pPr>
      <w:rPr>
        <w:rFonts w:ascii="Chiller" w:hAnsi="Chiller" w:cs="Chiller" w:hint="default"/>
        <w:szCs w:val="20"/>
        <w:lang w:eastAsia="en-US"/>
      </w:rPr>
    </w:lvl>
  </w:abstractNum>
  <w:abstractNum w:abstractNumId="2" w15:restartNumberingAfterBreak="0">
    <w:nsid w:val="00000003"/>
    <w:multiLevelType w:val="singleLevel"/>
    <w:tmpl w:val="0BDEBC94"/>
    <w:name w:val="WW8Num10"/>
    <w:lvl w:ilvl="0">
      <w:start w:val="1"/>
      <w:numFmt w:val="upperRoman"/>
      <w:lvlText w:val="%1."/>
      <w:lvlJc w:val="left"/>
      <w:pPr>
        <w:tabs>
          <w:tab w:val="num" w:pos="0"/>
        </w:tabs>
        <w:ind w:left="1080" w:hanging="720"/>
      </w:pPr>
      <w:rPr>
        <w:rFonts w:cs="Times New Roman" w:hint="default"/>
        <w:b/>
      </w:rPr>
    </w:lvl>
  </w:abstractNum>
  <w:abstractNum w:abstractNumId="3"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5" w15:restartNumberingAfterBreak="0">
    <w:nsid w:val="00000006"/>
    <w:multiLevelType w:val="multilevel"/>
    <w:tmpl w:val="00000006"/>
    <w:name w:val="WW8Num1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8" w15:restartNumberingAfterBreak="0">
    <w:nsid w:val="018D2D8B"/>
    <w:multiLevelType w:val="hybridMultilevel"/>
    <w:tmpl w:val="A59A877E"/>
    <w:lvl w:ilvl="0" w:tplc="3DDEEFE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053B4ADF"/>
    <w:multiLevelType w:val="hybridMultilevel"/>
    <w:tmpl w:val="94B674D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A509CD"/>
    <w:multiLevelType w:val="hybridMultilevel"/>
    <w:tmpl w:val="435A29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682234"/>
    <w:multiLevelType w:val="hybridMultilevel"/>
    <w:tmpl w:val="CD6E6A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BA2CCE"/>
    <w:multiLevelType w:val="hybridMultilevel"/>
    <w:tmpl w:val="E96C5404"/>
    <w:lvl w:ilvl="0" w:tplc="AE349F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4B0DC4"/>
    <w:multiLevelType w:val="hybridMultilevel"/>
    <w:tmpl w:val="8CCE29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7800A8"/>
    <w:multiLevelType w:val="hybridMultilevel"/>
    <w:tmpl w:val="AAE0C1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3251D5"/>
    <w:multiLevelType w:val="hybridMultilevel"/>
    <w:tmpl w:val="33F472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93129E"/>
    <w:multiLevelType w:val="multilevel"/>
    <w:tmpl w:val="DD9A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B71D88"/>
    <w:multiLevelType w:val="hybridMultilevel"/>
    <w:tmpl w:val="602AA0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3300C6"/>
    <w:multiLevelType w:val="hybridMultilevel"/>
    <w:tmpl w:val="433EF8E2"/>
    <w:lvl w:ilvl="0" w:tplc="AD26FA7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2BAD564A"/>
    <w:multiLevelType w:val="hybridMultilevel"/>
    <w:tmpl w:val="7960BD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A14256"/>
    <w:multiLevelType w:val="hybridMultilevel"/>
    <w:tmpl w:val="1DEC515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114AD5"/>
    <w:multiLevelType w:val="hybridMultilevel"/>
    <w:tmpl w:val="3EC449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922234"/>
    <w:multiLevelType w:val="multilevel"/>
    <w:tmpl w:val="BCC43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AF18C5"/>
    <w:multiLevelType w:val="hybridMultilevel"/>
    <w:tmpl w:val="C8F046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9603E6"/>
    <w:multiLevelType w:val="multilevel"/>
    <w:tmpl w:val="893658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4267B7"/>
    <w:multiLevelType w:val="hybridMultilevel"/>
    <w:tmpl w:val="3D9E360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687E3D"/>
    <w:multiLevelType w:val="hybridMultilevel"/>
    <w:tmpl w:val="88907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2731B4"/>
    <w:multiLevelType w:val="hybridMultilevel"/>
    <w:tmpl w:val="2500C7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E96A2A"/>
    <w:multiLevelType w:val="hybridMultilevel"/>
    <w:tmpl w:val="8F7AAA4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1648C6"/>
    <w:multiLevelType w:val="multilevel"/>
    <w:tmpl w:val="4E3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3034EF"/>
    <w:multiLevelType w:val="hybridMultilevel"/>
    <w:tmpl w:val="E47E406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667075"/>
    <w:multiLevelType w:val="multilevel"/>
    <w:tmpl w:val="0616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EE67C0"/>
    <w:multiLevelType w:val="hybridMultilevel"/>
    <w:tmpl w:val="EA7E86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CD00E0"/>
    <w:multiLevelType w:val="hybridMultilevel"/>
    <w:tmpl w:val="C4F8F41A"/>
    <w:lvl w:ilvl="0" w:tplc="E048CF0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72631"/>
    <w:multiLevelType w:val="hybridMultilevel"/>
    <w:tmpl w:val="AAB80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081586"/>
    <w:multiLevelType w:val="hybridMultilevel"/>
    <w:tmpl w:val="E5AA65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8A0C8A"/>
    <w:multiLevelType w:val="hybridMultilevel"/>
    <w:tmpl w:val="5CD6D786"/>
    <w:lvl w:ilvl="0" w:tplc="FBAECE4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7926F21"/>
    <w:multiLevelType w:val="hybridMultilevel"/>
    <w:tmpl w:val="1422B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8715C5"/>
    <w:multiLevelType w:val="hybridMultilevel"/>
    <w:tmpl w:val="C0CCCE16"/>
    <w:lvl w:ilvl="0" w:tplc="0424000F">
      <w:start w:val="1"/>
      <w:numFmt w:val="decimal"/>
      <w:lvlText w:val="%1."/>
      <w:lvlJc w:val="left"/>
      <w:pPr>
        <w:tabs>
          <w:tab w:val="num" w:pos="4188"/>
        </w:tabs>
        <w:ind w:left="4188"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4"/>
  </w:num>
  <w:num w:numId="3">
    <w:abstractNumId w:val="1"/>
  </w:num>
  <w:num w:numId="4">
    <w:abstractNumId w:val="26"/>
  </w:num>
  <w:num w:numId="5">
    <w:abstractNumId w:val="35"/>
  </w:num>
  <w:num w:numId="6">
    <w:abstractNumId w:val="15"/>
  </w:num>
  <w:num w:numId="7">
    <w:abstractNumId w:val="36"/>
  </w:num>
  <w:num w:numId="8">
    <w:abstractNumId w:val="23"/>
  </w:num>
  <w:num w:numId="9">
    <w:abstractNumId w:val="14"/>
  </w:num>
  <w:num w:numId="10">
    <w:abstractNumId w:val="39"/>
  </w:num>
  <w:num w:numId="11">
    <w:abstractNumId w:val="38"/>
  </w:num>
  <w:num w:numId="12">
    <w:abstractNumId w:val="40"/>
  </w:num>
  <w:num w:numId="13">
    <w:abstractNumId w:val="33"/>
  </w:num>
  <w:num w:numId="14">
    <w:abstractNumId w:val="20"/>
  </w:num>
  <w:num w:numId="15">
    <w:abstractNumId w:val="11"/>
  </w:num>
  <w:num w:numId="16">
    <w:abstractNumId w:val="32"/>
  </w:num>
  <w:num w:numId="17">
    <w:abstractNumId w:val="27"/>
  </w:num>
  <w:num w:numId="18">
    <w:abstractNumId w:val="9"/>
  </w:num>
  <w:num w:numId="19">
    <w:abstractNumId w:val="18"/>
  </w:num>
  <w:num w:numId="20">
    <w:abstractNumId w:val="17"/>
  </w:num>
  <w:num w:numId="21">
    <w:abstractNumId w:val="19"/>
  </w:num>
  <w:num w:numId="22">
    <w:abstractNumId w:val="8"/>
  </w:num>
  <w:num w:numId="23">
    <w:abstractNumId w:val="21"/>
  </w:num>
  <w:num w:numId="24">
    <w:abstractNumId w:val="28"/>
  </w:num>
  <w:num w:numId="25">
    <w:abstractNumId w:val="30"/>
  </w:num>
  <w:num w:numId="26">
    <w:abstractNumId w:val="25"/>
  </w:num>
  <w:num w:numId="27">
    <w:abstractNumId w:val="13"/>
  </w:num>
  <w:num w:numId="28">
    <w:abstractNumId w:val="12"/>
  </w:num>
  <w:num w:numId="29">
    <w:abstractNumId w:val="29"/>
  </w:num>
  <w:num w:numId="30">
    <w:abstractNumId w:val="31"/>
  </w:num>
  <w:num w:numId="31">
    <w:abstractNumId w:val="22"/>
  </w:num>
  <w:num w:numId="32">
    <w:abstractNumId w:val="24"/>
  </w:num>
  <w:num w:numId="33">
    <w:abstractNumId w:val="10"/>
  </w:num>
  <w:num w:numId="34">
    <w:abstractNumId w:val="16"/>
  </w:num>
  <w:num w:numId="35">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FC"/>
    <w:rsid w:val="00004CFE"/>
    <w:rsid w:val="00006EDA"/>
    <w:rsid w:val="00012E6E"/>
    <w:rsid w:val="0001333B"/>
    <w:rsid w:val="00013458"/>
    <w:rsid w:val="00015F93"/>
    <w:rsid w:val="00024649"/>
    <w:rsid w:val="00024D54"/>
    <w:rsid w:val="000268F7"/>
    <w:rsid w:val="00033F8A"/>
    <w:rsid w:val="0003564C"/>
    <w:rsid w:val="00036C02"/>
    <w:rsid w:val="000408EB"/>
    <w:rsid w:val="00042317"/>
    <w:rsid w:val="000433ED"/>
    <w:rsid w:val="000446BB"/>
    <w:rsid w:val="00044B7C"/>
    <w:rsid w:val="00046C06"/>
    <w:rsid w:val="0005107E"/>
    <w:rsid w:val="00051CD2"/>
    <w:rsid w:val="00053338"/>
    <w:rsid w:val="0006122D"/>
    <w:rsid w:val="00064B74"/>
    <w:rsid w:val="00067C0C"/>
    <w:rsid w:val="00070B50"/>
    <w:rsid w:val="00072E7E"/>
    <w:rsid w:val="00073286"/>
    <w:rsid w:val="0007515F"/>
    <w:rsid w:val="000760DD"/>
    <w:rsid w:val="00077A54"/>
    <w:rsid w:val="0008208A"/>
    <w:rsid w:val="000827D4"/>
    <w:rsid w:val="000844D6"/>
    <w:rsid w:val="000872B6"/>
    <w:rsid w:val="00087DA0"/>
    <w:rsid w:val="0009063E"/>
    <w:rsid w:val="000922F2"/>
    <w:rsid w:val="00096EE1"/>
    <w:rsid w:val="00097E28"/>
    <w:rsid w:val="000A00C8"/>
    <w:rsid w:val="000A4C15"/>
    <w:rsid w:val="000A6130"/>
    <w:rsid w:val="000A71D2"/>
    <w:rsid w:val="000B20E9"/>
    <w:rsid w:val="000B261B"/>
    <w:rsid w:val="000B3281"/>
    <w:rsid w:val="000B4BCD"/>
    <w:rsid w:val="000B7681"/>
    <w:rsid w:val="000C226C"/>
    <w:rsid w:val="000C279C"/>
    <w:rsid w:val="000C325C"/>
    <w:rsid w:val="000C3265"/>
    <w:rsid w:val="000C374E"/>
    <w:rsid w:val="000C7CCF"/>
    <w:rsid w:val="000D17A1"/>
    <w:rsid w:val="000D4C72"/>
    <w:rsid w:val="000D4D2B"/>
    <w:rsid w:val="000D6814"/>
    <w:rsid w:val="000E0C65"/>
    <w:rsid w:val="000E1317"/>
    <w:rsid w:val="000E2280"/>
    <w:rsid w:val="000E6612"/>
    <w:rsid w:val="000F29FF"/>
    <w:rsid w:val="000F4A7A"/>
    <w:rsid w:val="000F62B7"/>
    <w:rsid w:val="00100605"/>
    <w:rsid w:val="00102F0D"/>
    <w:rsid w:val="00106E75"/>
    <w:rsid w:val="00110201"/>
    <w:rsid w:val="001130DA"/>
    <w:rsid w:val="001137C0"/>
    <w:rsid w:val="00117E37"/>
    <w:rsid w:val="0012134C"/>
    <w:rsid w:val="00122085"/>
    <w:rsid w:val="00122D43"/>
    <w:rsid w:val="00123D96"/>
    <w:rsid w:val="00124287"/>
    <w:rsid w:val="00127073"/>
    <w:rsid w:val="00130751"/>
    <w:rsid w:val="00134BE5"/>
    <w:rsid w:val="00136AEA"/>
    <w:rsid w:val="0013723B"/>
    <w:rsid w:val="0014102A"/>
    <w:rsid w:val="00143D88"/>
    <w:rsid w:val="00145822"/>
    <w:rsid w:val="001478F4"/>
    <w:rsid w:val="00152BEA"/>
    <w:rsid w:val="001536F9"/>
    <w:rsid w:val="00153D61"/>
    <w:rsid w:val="0015518A"/>
    <w:rsid w:val="00155BC4"/>
    <w:rsid w:val="0016555C"/>
    <w:rsid w:val="0017341C"/>
    <w:rsid w:val="00173831"/>
    <w:rsid w:val="0018081B"/>
    <w:rsid w:val="00184AAA"/>
    <w:rsid w:val="00185B80"/>
    <w:rsid w:val="00185B8B"/>
    <w:rsid w:val="0019020A"/>
    <w:rsid w:val="00190FCB"/>
    <w:rsid w:val="00195A17"/>
    <w:rsid w:val="00195A94"/>
    <w:rsid w:val="00196171"/>
    <w:rsid w:val="001A2E47"/>
    <w:rsid w:val="001A38FD"/>
    <w:rsid w:val="001A3FDC"/>
    <w:rsid w:val="001A410F"/>
    <w:rsid w:val="001A44B0"/>
    <w:rsid w:val="001B3093"/>
    <w:rsid w:val="001B456F"/>
    <w:rsid w:val="001B5C63"/>
    <w:rsid w:val="001B6DA2"/>
    <w:rsid w:val="001B72B1"/>
    <w:rsid w:val="001C27A8"/>
    <w:rsid w:val="001C2936"/>
    <w:rsid w:val="001C3A88"/>
    <w:rsid w:val="001C3EE8"/>
    <w:rsid w:val="001D1783"/>
    <w:rsid w:val="001D2BA0"/>
    <w:rsid w:val="001D671E"/>
    <w:rsid w:val="001E2599"/>
    <w:rsid w:val="001E46BB"/>
    <w:rsid w:val="001E6D1B"/>
    <w:rsid w:val="001E7B7B"/>
    <w:rsid w:val="001F336C"/>
    <w:rsid w:val="001F4AD1"/>
    <w:rsid w:val="001F72FD"/>
    <w:rsid w:val="001F7C3E"/>
    <w:rsid w:val="00205E47"/>
    <w:rsid w:val="00205F2E"/>
    <w:rsid w:val="002067D7"/>
    <w:rsid w:val="002105CD"/>
    <w:rsid w:val="00211327"/>
    <w:rsid w:val="00211961"/>
    <w:rsid w:val="00211E9C"/>
    <w:rsid w:val="00213AD2"/>
    <w:rsid w:val="00216DB6"/>
    <w:rsid w:val="00223589"/>
    <w:rsid w:val="00224745"/>
    <w:rsid w:val="00225FE5"/>
    <w:rsid w:val="00231031"/>
    <w:rsid w:val="00231179"/>
    <w:rsid w:val="00232CB8"/>
    <w:rsid w:val="00234EA7"/>
    <w:rsid w:val="002375E5"/>
    <w:rsid w:val="00242DE5"/>
    <w:rsid w:val="00243655"/>
    <w:rsid w:val="00245A44"/>
    <w:rsid w:val="00250AAB"/>
    <w:rsid w:val="00252213"/>
    <w:rsid w:val="00253DDD"/>
    <w:rsid w:val="002540B5"/>
    <w:rsid w:val="0025767A"/>
    <w:rsid w:val="00265FC3"/>
    <w:rsid w:val="00267EC7"/>
    <w:rsid w:val="0027120C"/>
    <w:rsid w:val="00271370"/>
    <w:rsid w:val="00271F12"/>
    <w:rsid w:val="002737C7"/>
    <w:rsid w:val="00276898"/>
    <w:rsid w:val="00277052"/>
    <w:rsid w:val="00280785"/>
    <w:rsid w:val="0028388A"/>
    <w:rsid w:val="00283DD6"/>
    <w:rsid w:val="00286595"/>
    <w:rsid w:val="00286C23"/>
    <w:rsid w:val="0029014C"/>
    <w:rsid w:val="00290A63"/>
    <w:rsid w:val="00293EFA"/>
    <w:rsid w:val="00294DE1"/>
    <w:rsid w:val="002961A9"/>
    <w:rsid w:val="002A05BD"/>
    <w:rsid w:val="002A34E8"/>
    <w:rsid w:val="002A5CE1"/>
    <w:rsid w:val="002B033F"/>
    <w:rsid w:val="002B0586"/>
    <w:rsid w:val="002B79D5"/>
    <w:rsid w:val="002C084F"/>
    <w:rsid w:val="002C26B9"/>
    <w:rsid w:val="002C2CB0"/>
    <w:rsid w:val="002D05FC"/>
    <w:rsid w:val="002D32FF"/>
    <w:rsid w:val="002D4331"/>
    <w:rsid w:val="002D438A"/>
    <w:rsid w:val="002D51AC"/>
    <w:rsid w:val="002D580B"/>
    <w:rsid w:val="002E0CFB"/>
    <w:rsid w:val="002E0F2A"/>
    <w:rsid w:val="002E26B6"/>
    <w:rsid w:val="002E2DBB"/>
    <w:rsid w:val="002E3507"/>
    <w:rsid w:val="002E37D6"/>
    <w:rsid w:val="002E56D0"/>
    <w:rsid w:val="002E604F"/>
    <w:rsid w:val="002F1509"/>
    <w:rsid w:val="002F33EC"/>
    <w:rsid w:val="002F4D9A"/>
    <w:rsid w:val="002F74E7"/>
    <w:rsid w:val="003020F5"/>
    <w:rsid w:val="00302796"/>
    <w:rsid w:val="00302E03"/>
    <w:rsid w:val="00303866"/>
    <w:rsid w:val="0030491D"/>
    <w:rsid w:val="00304D39"/>
    <w:rsid w:val="00310776"/>
    <w:rsid w:val="003114FE"/>
    <w:rsid w:val="00312D37"/>
    <w:rsid w:val="0031353C"/>
    <w:rsid w:val="003136A2"/>
    <w:rsid w:val="0031406F"/>
    <w:rsid w:val="00315CD2"/>
    <w:rsid w:val="00322627"/>
    <w:rsid w:val="00322638"/>
    <w:rsid w:val="00326399"/>
    <w:rsid w:val="00327982"/>
    <w:rsid w:val="003342C0"/>
    <w:rsid w:val="00336618"/>
    <w:rsid w:val="0033679B"/>
    <w:rsid w:val="00336B84"/>
    <w:rsid w:val="00337B07"/>
    <w:rsid w:val="00337CDF"/>
    <w:rsid w:val="003423C6"/>
    <w:rsid w:val="003434F2"/>
    <w:rsid w:val="003434FB"/>
    <w:rsid w:val="00343A92"/>
    <w:rsid w:val="003451E7"/>
    <w:rsid w:val="003464A9"/>
    <w:rsid w:val="00347FEE"/>
    <w:rsid w:val="00351724"/>
    <w:rsid w:val="0035287D"/>
    <w:rsid w:val="00353D17"/>
    <w:rsid w:val="0035492E"/>
    <w:rsid w:val="00354E7A"/>
    <w:rsid w:val="00363CF8"/>
    <w:rsid w:val="00366004"/>
    <w:rsid w:val="00366C26"/>
    <w:rsid w:val="00373FF0"/>
    <w:rsid w:val="00375937"/>
    <w:rsid w:val="00385F28"/>
    <w:rsid w:val="00387B62"/>
    <w:rsid w:val="00387FBC"/>
    <w:rsid w:val="00392DDD"/>
    <w:rsid w:val="0039344C"/>
    <w:rsid w:val="00393F21"/>
    <w:rsid w:val="00394088"/>
    <w:rsid w:val="0039427F"/>
    <w:rsid w:val="003A0E8E"/>
    <w:rsid w:val="003A1BEE"/>
    <w:rsid w:val="003A33DF"/>
    <w:rsid w:val="003A3993"/>
    <w:rsid w:val="003B0D4E"/>
    <w:rsid w:val="003B19AA"/>
    <w:rsid w:val="003B45DD"/>
    <w:rsid w:val="003B665A"/>
    <w:rsid w:val="003C0D75"/>
    <w:rsid w:val="003C7A8A"/>
    <w:rsid w:val="003D09F6"/>
    <w:rsid w:val="003D27C6"/>
    <w:rsid w:val="003D5800"/>
    <w:rsid w:val="003E10C9"/>
    <w:rsid w:val="003E29ED"/>
    <w:rsid w:val="003F02E1"/>
    <w:rsid w:val="003F3130"/>
    <w:rsid w:val="003F63FD"/>
    <w:rsid w:val="003F7C37"/>
    <w:rsid w:val="00401377"/>
    <w:rsid w:val="00403A23"/>
    <w:rsid w:val="00407B3D"/>
    <w:rsid w:val="0041297F"/>
    <w:rsid w:val="00412A73"/>
    <w:rsid w:val="00412E8C"/>
    <w:rsid w:val="004131E3"/>
    <w:rsid w:val="004134A1"/>
    <w:rsid w:val="00414D4E"/>
    <w:rsid w:val="0041734F"/>
    <w:rsid w:val="004203D8"/>
    <w:rsid w:val="00420671"/>
    <w:rsid w:val="00421EA9"/>
    <w:rsid w:val="0042238A"/>
    <w:rsid w:val="00422FC5"/>
    <w:rsid w:val="00424D50"/>
    <w:rsid w:val="00426330"/>
    <w:rsid w:val="0042731B"/>
    <w:rsid w:val="00431DE8"/>
    <w:rsid w:val="00432A92"/>
    <w:rsid w:val="00435974"/>
    <w:rsid w:val="004461DE"/>
    <w:rsid w:val="00454833"/>
    <w:rsid w:val="00456209"/>
    <w:rsid w:val="00462EBA"/>
    <w:rsid w:val="00465417"/>
    <w:rsid w:val="0047520E"/>
    <w:rsid w:val="00476A37"/>
    <w:rsid w:val="00477671"/>
    <w:rsid w:val="00477F4E"/>
    <w:rsid w:val="0048469F"/>
    <w:rsid w:val="00486CEA"/>
    <w:rsid w:val="00493F33"/>
    <w:rsid w:val="00496660"/>
    <w:rsid w:val="004A037C"/>
    <w:rsid w:val="004A3136"/>
    <w:rsid w:val="004A55DE"/>
    <w:rsid w:val="004A72A3"/>
    <w:rsid w:val="004A72F5"/>
    <w:rsid w:val="004A7749"/>
    <w:rsid w:val="004B136B"/>
    <w:rsid w:val="004B7B3F"/>
    <w:rsid w:val="004C12AE"/>
    <w:rsid w:val="004C2420"/>
    <w:rsid w:val="004C2863"/>
    <w:rsid w:val="004C72B3"/>
    <w:rsid w:val="004D2070"/>
    <w:rsid w:val="004D5BD2"/>
    <w:rsid w:val="004D6A89"/>
    <w:rsid w:val="004E0894"/>
    <w:rsid w:val="004E27CF"/>
    <w:rsid w:val="004E3435"/>
    <w:rsid w:val="004E3D03"/>
    <w:rsid w:val="004E437D"/>
    <w:rsid w:val="004E468E"/>
    <w:rsid w:val="004E4A49"/>
    <w:rsid w:val="004E4A75"/>
    <w:rsid w:val="004F1CCD"/>
    <w:rsid w:val="004F1F8B"/>
    <w:rsid w:val="004F2209"/>
    <w:rsid w:val="004F2CE7"/>
    <w:rsid w:val="004F542F"/>
    <w:rsid w:val="004F6D79"/>
    <w:rsid w:val="005009E4"/>
    <w:rsid w:val="00501298"/>
    <w:rsid w:val="00505756"/>
    <w:rsid w:val="00507D3D"/>
    <w:rsid w:val="005107B8"/>
    <w:rsid w:val="00511AC6"/>
    <w:rsid w:val="00512FDE"/>
    <w:rsid w:val="0051732A"/>
    <w:rsid w:val="00517A6F"/>
    <w:rsid w:val="005202A7"/>
    <w:rsid w:val="005236FD"/>
    <w:rsid w:val="00524CD0"/>
    <w:rsid w:val="005265EF"/>
    <w:rsid w:val="00533EFB"/>
    <w:rsid w:val="0053444E"/>
    <w:rsid w:val="005360AF"/>
    <w:rsid w:val="00541E81"/>
    <w:rsid w:val="00542AC2"/>
    <w:rsid w:val="00542D81"/>
    <w:rsid w:val="00552F71"/>
    <w:rsid w:val="00556B32"/>
    <w:rsid w:val="00557BD2"/>
    <w:rsid w:val="00557F42"/>
    <w:rsid w:val="005652C4"/>
    <w:rsid w:val="0057111C"/>
    <w:rsid w:val="005741C1"/>
    <w:rsid w:val="005747A3"/>
    <w:rsid w:val="00581C80"/>
    <w:rsid w:val="005848A0"/>
    <w:rsid w:val="005917B0"/>
    <w:rsid w:val="005925CB"/>
    <w:rsid w:val="00594AA9"/>
    <w:rsid w:val="00594FB6"/>
    <w:rsid w:val="005964CA"/>
    <w:rsid w:val="0059729B"/>
    <w:rsid w:val="005B0A58"/>
    <w:rsid w:val="005B2A1C"/>
    <w:rsid w:val="005B369A"/>
    <w:rsid w:val="005B53AF"/>
    <w:rsid w:val="005B7685"/>
    <w:rsid w:val="005C317D"/>
    <w:rsid w:val="005C34BF"/>
    <w:rsid w:val="005C547D"/>
    <w:rsid w:val="005D0D89"/>
    <w:rsid w:val="005D1C04"/>
    <w:rsid w:val="005D23DB"/>
    <w:rsid w:val="005D291C"/>
    <w:rsid w:val="005D2C64"/>
    <w:rsid w:val="005D3C3E"/>
    <w:rsid w:val="005D44FC"/>
    <w:rsid w:val="005E2052"/>
    <w:rsid w:val="005F2AE7"/>
    <w:rsid w:val="005F3798"/>
    <w:rsid w:val="005F5C7E"/>
    <w:rsid w:val="00600206"/>
    <w:rsid w:val="0060050E"/>
    <w:rsid w:val="00600947"/>
    <w:rsid w:val="006017DF"/>
    <w:rsid w:val="00601A08"/>
    <w:rsid w:val="0060556E"/>
    <w:rsid w:val="006060C3"/>
    <w:rsid w:val="006070A8"/>
    <w:rsid w:val="00611538"/>
    <w:rsid w:val="00611658"/>
    <w:rsid w:val="0061312B"/>
    <w:rsid w:val="00613BAC"/>
    <w:rsid w:val="00615279"/>
    <w:rsid w:val="00615BAE"/>
    <w:rsid w:val="00620853"/>
    <w:rsid w:val="00621326"/>
    <w:rsid w:val="00621E06"/>
    <w:rsid w:val="00621F4B"/>
    <w:rsid w:val="0062219D"/>
    <w:rsid w:val="006230F7"/>
    <w:rsid w:val="006241BA"/>
    <w:rsid w:val="0062447C"/>
    <w:rsid w:val="006347B3"/>
    <w:rsid w:val="00637B1A"/>
    <w:rsid w:val="006414C6"/>
    <w:rsid w:val="006416DB"/>
    <w:rsid w:val="006417CC"/>
    <w:rsid w:val="00641C9F"/>
    <w:rsid w:val="00642DAD"/>
    <w:rsid w:val="0064376D"/>
    <w:rsid w:val="0064411A"/>
    <w:rsid w:val="006512AA"/>
    <w:rsid w:val="00651FF6"/>
    <w:rsid w:val="0065432E"/>
    <w:rsid w:val="00660DFE"/>
    <w:rsid w:val="00664911"/>
    <w:rsid w:val="00666BED"/>
    <w:rsid w:val="0067179A"/>
    <w:rsid w:val="006726B1"/>
    <w:rsid w:val="0067351A"/>
    <w:rsid w:val="0067700F"/>
    <w:rsid w:val="00685510"/>
    <w:rsid w:val="00690CD8"/>
    <w:rsid w:val="00692FD4"/>
    <w:rsid w:val="00694273"/>
    <w:rsid w:val="00697924"/>
    <w:rsid w:val="006A272F"/>
    <w:rsid w:val="006A2B8D"/>
    <w:rsid w:val="006A4107"/>
    <w:rsid w:val="006B1127"/>
    <w:rsid w:val="006B2820"/>
    <w:rsid w:val="006B5312"/>
    <w:rsid w:val="006B59EB"/>
    <w:rsid w:val="006B65F6"/>
    <w:rsid w:val="006B75D9"/>
    <w:rsid w:val="006C3474"/>
    <w:rsid w:val="006C4438"/>
    <w:rsid w:val="006D071C"/>
    <w:rsid w:val="006D1683"/>
    <w:rsid w:val="006D1B8C"/>
    <w:rsid w:val="006D4A4A"/>
    <w:rsid w:val="006D6335"/>
    <w:rsid w:val="006E1AE0"/>
    <w:rsid w:val="006E1E49"/>
    <w:rsid w:val="006E3B4E"/>
    <w:rsid w:val="006E64AD"/>
    <w:rsid w:val="006F1E9D"/>
    <w:rsid w:val="006F22A4"/>
    <w:rsid w:val="006F3128"/>
    <w:rsid w:val="006F352D"/>
    <w:rsid w:val="006F6DA0"/>
    <w:rsid w:val="006F7197"/>
    <w:rsid w:val="00711E42"/>
    <w:rsid w:val="007128E1"/>
    <w:rsid w:val="007130E3"/>
    <w:rsid w:val="0071312D"/>
    <w:rsid w:val="00716CB9"/>
    <w:rsid w:val="007217A4"/>
    <w:rsid w:val="0072223F"/>
    <w:rsid w:val="00722BE3"/>
    <w:rsid w:val="00724D4A"/>
    <w:rsid w:val="0073051E"/>
    <w:rsid w:val="00731013"/>
    <w:rsid w:val="007322D3"/>
    <w:rsid w:val="0073271E"/>
    <w:rsid w:val="007419A8"/>
    <w:rsid w:val="007424B3"/>
    <w:rsid w:val="00744170"/>
    <w:rsid w:val="0074431D"/>
    <w:rsid w:val="00744CDC"/>
    <w:rsid w:val="007466E5"/>
    <w:rsid w:val="00750932"/>
    <w:rsid w:val="00756DF2"/>
    <w:rsid w:val="00760B19"/>
    <w:rsid w:val="007612E6"/>
    <w:rsid w:val="00761749"/>
    <w:rsid w:val="0076399E"/>
    <w:rsid w:val="00763E38"/>
    <w:rsid w:val="0076589B"/>
    <w:rsid w:val="00766505"/>
    <w:rsid w:val="00766F81"/>
    <w:rsid w:val="00770012"/>
    <w:rsid w:val="00776727"/>
    <w:rsid w:val="00780524"/>
    <w:rsid w:val="00783CA5"/>
    <w:rsid w:val="00785190"/>
    <w:rsid w:val="00785197"/>
    <w:rsid w:val="00786A9D"/>
    <w:rsid w:val="00786B31"/>
    <w:rsid w:val="0078763C"/>
    <w:rsid w:val="00790269"/>
    <w:rsid w:val="007974A7"/>
    <w:rsid w:val="00797E5E"/>
    <w:rsid w:val="007A1169"/>
    <w:rsid w:val="007A29EB"/>
    <w:rsid w:val="007A6995"/>
    <w:rsid w:val="007B32DB"/>
    <w:rsid w:val="007C058B"/>
    <w:rsid w:val="007C1326"/>
    <w:rsid w:val="007C426E"/>
    <w:rsid w:val="007C4649"/>
    <w:rsid w:val="007C7424"/>
    <w:rsid w:val="007D0776"/>
    <w:rsid w:val="007D2EDC"/>
    <w:rsid w:val="007D37FB"/>
    <w:rsid w:val="007D4433"/>
    <w:rsid w:val="007D7CDE"/>
    <w:rsid w:val="007E2ED2"/>
    <w:rsid w:val="007E4F13"/>
    <w:rsid w:val="007E71BE"/>
    <w:rsid w:val="007E781C"/>
    <w:rsid w:val="007F4D2C"/>
    <w:rsid w:val="007F6C5D"/>
    <w:rsid w:val="00800C01"/>
    <w:rsid w:val="00802A17"/>
    <w:rsid w:val="00803B95"/>
    <w:rsid w:val="0081317D"/>
    <w:rsid w:val="008165F6"/>
    <w:rsid w:val="008205D5"/>
    <w:rsid w:val="00820B9E"/>
    <w:rsid w:val="0082595B"/>
    <w:rsid w:val="00825964"/>
    <w:rsid w:val="008308A2"/>
    <w:rsid w:val="0083192A"/>
    <w:rsid w:val="00834899"/>
    <w:rsid w:val="00836A55"/>
    <w:rsid w:val="0084112A"/>
    <w:rsid w:val="008414FA"/>
    <w:rsid w:val="0084287B"/>
    <w:rsid w:val="008432E6"/>
    <w:rsid w:val="00844131"/>
    <w:rsid w:val="008452E6"/>
    <w:rsid w:val="00852AD7"/>
    <w:rsid w:val="00857EEB"/>
    <w:rsid w:val="0086083B"/>
    <w:rsid w:val="008610C2"/>
    <w:rsid w:val="00861CA3"/>
    <w:rsid w:val="00861E71"/>
    <w:rsid w:val="00863C57"/>
    <w:rsid w:val="008645ED"/>
    <w:rsid w:val="00871729"/>
    <w:rsid w:val="008722CF"/>
    <w:rsid w:val="008741F0"/>
    <w:rsid w:val="0087593E"/>
    <w:rsid w:val="008802EB"/>
    <w:rsid w:val="00880F24"/>
    <w:rsid w:val="008841E4"/>
    <w:rsid w:val="0089114C"/>
    <w:rsid w:val="00895B66"/>
    <w:rsid w:val="00897796"/>
    <w:rsid w:val="008A256C"/>
    <w:rsid w:val="008A5E74"/>
    <w:rsid w:val="008A6A99"/>
    <w:rsid w:val="008A7941"/>
    <w:rsid w:val="008B6244"/>
    <w:rsid w:val="008B7B29"/>
    <w:rsid w:val="008C20BC"/>
    <w:rsid w:val="008C25D3"/>
    <w:rsid w:val="008C3AE1"/>
    <w:rsid w:val="008C4B62"/>
    <w:rsid w:val="008C54BC"/>
    <w:rsid w:val="008C5909"/>
    <w:rsid w:val="008C61E3"/>
    <w:rsid w:val="008C70FD"/>
    <w:rsid w:val="008D199B"/>
    <w:rsid w:val="008D32C2"/>
    <w:rsid w:val="008E1853"/>
    <w:rsid w:val="008E50C3"/>
    <w:rsid w:val="008F588D"/>
    <w:rsid w:val="008F71A5"/>
    <w:rsid w:val="00900F5C"/>
    <w:rsid w:val="00904634"/>
    <w:rsid w:val="00905F73"/>
    <w:rsid w:val="009064F4"/>
    <w:rsid w:val="009102CD"/>
    <w:rsid w:val="00911C35"/>
    <w:rsid w:val="00911D56"/>
    <w:rsid w:val="00913600"/>
    <w:rsid w:val="00915422"/>
    <w:rsid w:val="00921713"/>
    <w:rsid w:val="00922D4E"/>
    <w:rsid w:val="0092660F"/>
    <w:rsid w:val="0092730B"/>
    <w:rsid w:val="00927391"/>
    <w:rsid w:val="00930B3C"/>
    <w:rsid w:val="00940963"/>
    <w:rsid w:val="00940F5A"/>
    <w:rsid w:val="009467F9"/>
    <w:rsid w:val="00950669"/>
    <w:rsid w:val="00950769"/>
    <w:rsid w:val="009517BD"/>
    <w:rsid w:val="00953345"/>
    <w:rsid w:val="00954F49"/>
    <w:rsid w:val="0095552B"/>
    <w:rsid w:val="0095620D"/>
    <w:rsid w:val="00962339"/>
    <w:rsid w:val="009634C5"/>
    <w:rsid w:val="00966EEC"/>
    <w:rsid w:val="00967A2C"/>
    <w:rsid w:val="00971EEB"/>
    <w:rsid w:val="00973C1A"/>
    <w:rsid w:val="0097449F"/>
    <w:rsid w:val="00974DA7"/>
    <w:rsid w:val="00976BD1"/>
    <w:rsid w:val="00977B2F"/>
    <w:rsid w:val="00982A0B"/>
    <w:rsid w:val="0098406A"/>
    <w:rsid w:val="00986ADE"/>
    <w:rsid w:val="00990C8D"/>
    <w:rsid w:val="00993CB4"/>
    <w:rsid w:val="0099463F"/>
    <w:rsid w:val="0099728B"/>
    <w:rsid w:val="009972F1"/>
    <w:rsid w:val="009A2520"/>
    <w:rsid w:val="009A4BEF"/>
    <w:rsid w:val="009A7BAB"/>
    <w:rsid w:val="009B184A"/>
    <w:rsid w:val="009B3292"/>
    <w:rsid w:val="009B6B59"/>
    <w:rsid w:val="009C2293"/>
    <w:rsid w:val="009C289A"/>
    <w:rsid w:val="009C3187"/>
    <w:rsid w:val="009C32E1"/>
    <w:rsid w:val="009C3E4F"/>
    <w:rsid w:val="009C7BB2"/>
    <w:rsid w:val="009D17D0"/>
    <w:rsid w:val="009D36F7"/>
    <w:rsid w:val="009D4DFE"/>
    <w:rsid w:val="009D5C1E"/>
    <w:rsid w:val="009D7B21"/>
    <w:rsid w:val="009E0EBF"/>
    <w:rsid w:val="009E3B42"/>
    <w:rsid w:val="009E63F2"/>
    <w:rsid w:val="009F041C"/>
    <w:rsid w:val="009F2F58"/>
    <w:rsid w:val="009F5B4B"/>
    <w:rsid w:val="009F723A"/>
    <w:rsid w:val="009F78EC"/>
    <w:rsid w:val="00A00C57"/>
    <w:rsid w:val="00A033F7"/>
    <w:rsid w:val="00A075F6"/>
    <w:rsid w:val="00A119E5"/>
    <w:rsid w:val="00A11C37"/>
    <w:rsid w:val="00A12AA7"/>
    <w:rsid w:val="00A1405F"/>
    <w:rsid w:val="00A149DA"/>
    <w:rsid w:val="00A251D9"/>
    <w:rsid w:val="00A25622"/>
    <w:rsid w:val="00A26D85"/>
    <w:rsid w:val="00A27146"/>
    <w:rsid w:val="00A34F85"/>
    <w:rsid w:val="00A351A6"/>
    <w:rsid w:val="00A37503"/>
    <w:rsid w:val="00A422A5"/>
    <w:rsid w:val="00A46D7A"/>
    <w:rsid w:val="00A47A35"/>
    <w:rsid w:val="00A47D54"/>
    <w:rsid w:val="00A53204"/>
    <w:rsid w:val="00A54017"/>
    <w:rsid w:val="00A54BBE"/>
    <w:rsid w:val="00A55A11"/>
    <w:rsid w:val="00A60701"/>
    <w:rsid w:val="00A67F6C"/>
    <w:rsid w:val="00A70514"/>
    <w:rsid w:val="00A73923"/>
    <w:rsid w:val="00A7438D"/>
    <w:rsid w:val="00A744C4"/>
    <w:rsid w:val="00A74503"/>
    <w:rsid w:val="00A8017C"/>
    <w:rsid w:val="00A821EB"/>
    <w:rsid w:val="00A90450"/>
    <w:rsid w:val="00A90DED"/>
    <w:rsid w:val="00A914AF"/>
    <w:rsid w:val="00A91A6A"/>
    <w:rsid w:val="00A9261E"/>
    <w:rsid w:val="00A926DB"/>
    <w:rsid w:val="00A93E11"/>
    <w:rsid w:val="00A93FF8"/>
    <w:rsid w:val="00A94DBA"/>
    <w:rsid w:val="00A97CC8"/>
    <w:rsid w:val="00AA0896"/>
    <w:rsid w:val="00AA0E1E"/>
    <w:rsid w:val="00AA2CB3"/>
    <w:rsid w:val="00AA7592"/>
    <w:rsid w:val="00AB15A3"/>
    <w:rsid w:val="00AC23E7"/>
    <w:rsid w:val="00AC5527"/>
    <w:rsid w:val="00AC5F7D"/>
    <w:rsid w:val="00AD0BAB"/>
    <w:rsid w:val="00AD6B4A"/>
    <w:rsid w:val="00AD7ED7"/>
    <w:rsid w:val="00AE438E"/>
    <w:rsid w:val="00AE5B85"/>
    <w:rsid w:val="00AE5F36"/>
    <w:rsid w:val="00AE6823"/>
    <w:rsid w:val="00AF3689"/>
    <w:rsid w:val="00AF472F"/>
    <w:rsid w:val="00AF518D"/>
    <w:rsid w:val="00AF57FD"/>
    <w:rsid w:val="00AF6442"/>
    <w:rsid w:val="00B0106D"/>
    <w:rsid w:val="00B0396C"/>
    <w:rsid w:val="00B04386"/>
    <w:rsid w:val="00B04EF1"/>
    <w:rsid w:val="00B05042"/>
    <w:rsid w:val="00B05183"/>
    <w:rsid w:val="00B06271"/>
    <w:rsid w:val="00B10796"/>
    <w:rsid w:val="00B1257A"/>
    <w:rsid w:val="00B149A8"/>
    <w:rsid w:val="00B14C0A"/>
    <w:rsid w:val="00B14D8B"/>
    <w:rsid w:val="00B1592A"/>
    <w:rsid w:val="00B214A1"/>
    <w:rsid w:val="00B24795"/>
    <w:rsid w:val="00B253CA"/>
    <w:rsid w:val="00B264D6"/>
    <w:rsid w:val="00B27590"/>
    <w:rsid w:val="00B27AA3"/>
    <w:rsid w:val="00B319CC"/>
    <w:rsid w:val="00B3417A"/>
    <w:rsid w:val="00B34C98"/>
    <w:rsid w:val="00B34CAC"/>
    <w:rsid w:val="00B400B0"/>
    <w:rsid w:val="00B42248"/>
    <w:rsid w:val="00B4250D"/>
    <w:rsid w:val="00B51AC0"/>
    <w:rsid w:val="00B526F1"/>
    <w:rsid w:val="00B56544"/>
    <w:rsid w:val="00B60126"/>
    <w:rsid w:val="00B64158"/>
    <w:rsid w:val="00B649C8"/>
    <w:rsid w:val="00B65D02"/>
    <w:rsid w:val="00B67B5E"/>
    <w:rsid w:val="00B72F39"/>
    <w:rsid w:val="00B73AFC"/>
    <w:rsid w:val="00B75117"/>
    <w:rsid w:val="00B80E3B"/>
    <w:rsid w:val="00B834CF"/>
    <w:rsid w:val="00B84D75"/>
    <w:rsid w:val="00B90D9D"/>
    <w:rsid w:val="00B92A8A"/>
    <w:rsid w:val="00B93EBF"/>
    <w:rsid w:val="00B947CE"/>
    <w:rsid w:val="00B94834"/>
    <w:rsid w:val="00BA1DE4"/>
    <w:rsid w:val="00BA2318"/>
    <w:rsid w:val="00BA4D94"/>
    <w:rsid w:val="00BA556D"/>
    <w:rsid w:val="00BA618A"/>
    <w:rsid w:val="00BA7F8B"/>
    <w:rsid w:val="00BB0E36"/>
    <w:rsid w:val="00BB6A54"/>
    <w:rsid w:val="00BB7694"/>
    <w:rsid w:val="00BB79BA"/>
    <w:rsid w:val="00BC3DD2"/>
    <w:rsid w:val="00BC757E"/>
    <w:rsid w:val="00BD280A"/>
    <w:rsid w:val="00BD5563"/>
    <w:rsid w:val="00BD5DF1"/>
    <w:rsid w:val="00BD71E8"/>
    <w:rsid w:val="00BE3261"/>
    <w:rsid w:val="00BE378F"/>
    <w:rsid w:val="00BF0C08"/>
    <w:rsid w:val="00BF1B07"/>
    <w:rsid w:val="00BF2F6D"/>
    <w:rsid w:val="00BF50D8"/>
    <w:rsid w:val="00C01333"/>
    <w:rsid w:val="00C01480"/>
    <w:rsid w:val="00C03CE9"/>
    <w:rsid w:val="00C03D44"/>
    <w:rsid w:val="00C04817"/>
    <w:rsid w:val="00C06491"/>
    <w:rsid w:val="00C07721"/>
    <w:rsid w:val="00C12356"/>
    <w:rsid w:val="00C15E89"/>
    <w:rsid w:val="00C16C32"/>
    <w:rsid w:val="00C176E3"/>
    <w:rsid w:val="00C20265"/>
    <w:rsid w:val="00C20F1C"/>
    <w:rsid w:val="00C2187F"/>
    <w:rsid w:val="00C24151"/>
    <w:rsid w:val="00C3624C"/>
    <w:rsid w:val="00C37FF3"/>
    <w:rsid w:val="00C47DBF"/>
    <w:rsid w:val="00C522BB"/>
    <w:rsid w:val="00C52DBD"/>
    <w:rsid w:val="00C6047A"/>
    <w:rsid w:val="00C605E2"/>
    <w:rsid w:val="00C62740"/>
    <w:rsid w:val="00C62FD0"/>
    <w:rsid w:val="00C7062B"/>
    <w:rsid w:val="00C7251F"/>
    <w:rsid w:val="00C72569"/>
    <w:rsid w:val="00C73CBE"/>
    <w:rsid w:val="00C74EB0"/>
    <w:rsid w:val="00C77270"/>
    <w:rsid w:val="00C777ED"/>
    <w:rsid w:val="00C77898"/>
    <w:rsid w:val="00C82C19"/>
    <w:rsid w:val="00C83555"/>
    <w:rsid w:val="00C87A9D"/>
    <w:rsid w:val="00C90EF0"/>
    <w:rsid w:val="00C93C0F"/>
    <w:rsid w:val="00C94CB3"/>
    <w:rsid w:val="00C96D75"/>
    <w:rsid w:val="00CA1243"/>
    <w:rsid w:val="00CA4BC2"/>
    <w:rsid w:val="00CA521B"/>
    <w:rsid w:val="00CA749C"/>
    <w:rsid w:val="00CA74E1"/>
    <w:rsid w:val="00CB1708"/>
    <w:rsid w:val="00CB5FA0"/>
    <w:rsid w:val="00CB6F47"/>
    <w:rsid w:val="00CC15F9"/>
    <w:rsid w:val="00CC3A31"/>
    <w:rsid w:val="00CC5EFA"/>
    <w:rsid w:val="00CC61E7"/>
    <w:rsid w:val="00CC6C84"/>
    <w:rsid w:val="00CC7FF4"/>
    <w:rsid w:val="00CD03AB"/>
    <w:rsid w:val="00CD06A0"/>
    <w:rsid w:val="00CD1258"/>
    <w:rsid w:val="00CD183C"/>
    <w:rsid w:val="00CD36F7"/>
    <w:rsid w:val="00CD5EB8"/>
    <w:rsid w:val="00CE558A"/>
    <w:rsid w:val="00CE59B9"/>
    <w:rsid w:val="00CE5B34"/>
    <w:rsid w:val="00CE5C43"/>
    <w:rsid w:val="00CE68F3"/>
    <w:rsid w:val="00CF235E"/>
    <w:rsid w:val="00CF67CC"/>
    <w:rsid w:val="00D004AC"/>
    <w:rsid w:val="00D00FC4"/>
    <w:rsid w:val="00D01966"/>
    <w:rsid w:val="00D03621"/>
    <w:rsid w:val="00D065D5"/>
    <w:rsid w:val="00D100CE"/>
    <w:rsid w:val="00D11B04"/>
    <w:rsid w:val="00D153C5"/>
    <w:rsid w:val="00D178E7"/>
    <w:rsid w:val="00D17AE2"/>
    <w:rsid w:val="00D17BD8"/>
    <w:rsid w:val="00D232F4"/>
    <w:rsid w:val="00D309DF"/>
    <w:rsid w:val="00D30D98"/>
    <w:rsid w:val="00D31615"/>
    <w:rsid w:val="00D32C8C"/>
    <w:rsid w:val="00D33589"/>
    <w:rsid w:val="00D439CC"/>
    <w:rsid w:val="00D45D31"/>
    <w:rsid w:val="00D47844"/>
    <w:rsid w:val="00D50A46"/>
    <w:rsid w:val="00D51E93"/>
    <w:rsid w:val="00D529B0"/>
    <w:rsid w:val="00D56860"/>
    <w:rsid w:val="00D626AA"/>
    <w:rsid w:val="00D63AA6"/>
    <w:rsid w:val="00D6749D"/>
    <w:rsid w:val="00D70492"/>
    <w:rsid w:val="00D70C7D"/>
    <w:rsid w:val="00D71D56"/>
    <w:rsid w:val="00D72269"/>
    <w:rsid w:val="00D72EEE"/>
    <w:rsid w:val="00D7383C"/>
    <w:rsid w:val="00D73A84"/>
    <w:rsid w:val="00D745AF"/>
    <w:rsid w:val="00D76371"/>
    <w:rsid w:val="00D764C3"/>
    <w:rsid w:val="00D76C8D"/>
    <w:rsid w:val="00D8010F"/>
    <w:rsid w:val="00D81D98"/>
    <w:rsid w:val="00D841D9"/>
    <w:rsid w:val="00D86210"/>
    <w:rsid w:val="00D8747F"/>
    <w:rsid w:val="00D901D9"/>
    <w:rsid w:val="00D915C8"/>
    <w:rsid w:val="00D91658"/>
    <w:rsid w:val="00D95A2C"/>
    <w:rsid w:val="00D979CA"/>
    <w:rsid w:val="00DA00A1"/>
    <w:rsid w:val="00DA06E1"/>
    <w:rsid w:val="00DA1249"/>
    <w:rsid w:val="00DA630D"/>
    <w:rsid w:val="00DA7821"/>
    <w:rsid w:val="00DB05A3"/>
    <w:rsid w:val="00DB3A00"/>
    <w:rsid w:val="00DB4735"/>
    <w:rsid w:val="00DB6ACB"/>
    <w:rsid w:val="00DB6DC5"/>
    <w:rsid w:val="00DC2F01"/>
    <w:rsid w:val="00DC3AC8"/>
    <w:rsid w:val="00DC6704"/>
    <w:rsid w:val="00DD2201"/>
    <w:rsid w:val="00DD2930"/>
    <w:rsid w:val="00DD388C"/>
    <w:rsid w:val="00DD45D0"/>
    <w:rsid w:val="00DE0F14"/>
    <w:rsid w:val="00DE2EFD"/>
    <w:rsid w:val="00DE3A96"/>
    <w:rsid w:val="00DE5ED9"/>
    <w:rsid w:val="00DF102C"/>
    <w:rsid w:val="00DF1D3E"/>
    <w:rsid w:val="00DF238B"/>
    <w:rsid w:val="00DF75A5"/>
    <w:rsid w:val="00E008C8"/>
    <w:rsid w:val="00E00E69"/>
    <w:rsid w:val="00E04F99"/>
    <w:rsid w:val="00E10487"/>
    <w:rsid w:val="00E130C4"/>
    <w:rsid w:val="00E17951"/>
    <w:rsid w:val="00E17BE2"/>
    <w:rsid w:val="00E2083E"/>
    <w:rsid w:val="00E22E6D"/>
    <w:rsid w:val="00E2323A"/>
    <w:rsid w:val="00E23921"/>
    <w:rsid w:val="00E2447E"/>
    <w:rsid w:val="00E24A5B"/>
    <w:rsid w:val="00E303EE"/>
    <w:rsid w:val="00E303F2"/>
    <w:rsid w:val="00E32C60"/>
    <w:rsid w:val="00E33D68"/>
    <w:rsid w:val="00E42C59"/>
    <w:rsid w:val="00E4479F"/>
    <w:rsid w:val="00E44BAE"/>
    <w:rsid w:val="00E44C97"/>
    <w:rsid w:val="00E45D77"/>
    <w:rsid w:val="00E467C2"/>
    <w:rsid w:val="00E522C9"/>
    <w:rsid w:val="00E60056"/>
    <w:rsid w:val="00E60DB1"/>
    <w:rsid w:val="00E611CC"/>
    <w:rsid w:val="00E65B85"/>
    <w:rsid w:val="00E66C70"/>
    <w:rsid w:val="00E70AEF"/>
    <w:rsid w:val="00E742A0"/>
    <w:rsid w:val="00E7583C"/>
    <w:rsid w:val="00E76AC6"/>
    <w:rsid w:val="00E8401E"/>
    <w:rsid w:val="00E860A0"/>
    <w:rsid w:val="00E86308"/>
    <w:rsid w:val="00E866B0"/>
    <w:rsid w:val="00E90CF7"/>
    <w:rsid w:val="00E97347"/>
    <w:rsid w:val="00E974FA"/>
    <w:rsid w:val="00EA1921"/>
    <w:rsid w:val="00EA2FCA"/>
    <w:rsid w:val="00EA452C"/>
    <w:rsid w:val="00EA476E"/>
    <w:rsid w:val="00EA66D1"/>
    <w:rsid w:val="00EB1B2E"/>
    <w:rsid w:val="00EB5EC3"/>
    <w:rsid w:val="00EB7F9E"/>
    <w:rsid w:val="00EC2AB9"/>
    <w:rsid w:val="00EC3C7E"/>
    <w:rsid w:val="00EC45D2"/>
    <w:rsid w:val="00EC7010"/>
    <w:rsid w:val="00ED41FA"/>
    <w:rsid w:val="00ED7F36"/>
    <w:rsid w:val="00EE0BAB"/>
    <w:rsid w:val="00EE3932"/>
    <w:rsid w:val="00EE78E4"/>
    <w:rsid w:val="00F003A6"/>
    <w:rsid w:val="00F0110C"/>
    <w:rsid w:val="00F03262"/>
    <w:rsid w:val="00F0349D"/>
    <w:rsid w:val="00F063C2"/>
    <w:rsid w:val="00F104EF"/>
    <w:rsid w:val="00F148A4"/>
    <w:rsid w:val="00F1607B"/>
    <w:rsid w:val="00F17551"/>
    <w:rsid w:val="00F17DA3"/>
    <w:rsid w:val="00F20169"/>
    <w:rsid w:val="00F21504"/>
    <w:rsid w:val="00F21C64"/>
    <w:rsid w:val="00F23093"/>
    <w:rsid w:val="00F2358E"/>
    <w:rsid w:val="00F23AD4"/>
    <w:rsid w:val="00F24A35"/>
    <w:rsid w:val="00F34B31"/>
    <w:rsid w:val="00F36670"/>
    <w:rsid w:val="00F4100F"/>
    <w:rsid w:val="00F4124C"/>
    <w:rsid w:val="00F42832"/>
    <w:rsid w:val="00F44E40"/>
    <w:rsid w:val="00F5081C"/>
    <w:rsid w:val="00F50841"/>
    <w:rsid w:val="00F50A74"/>
    <w:rsid w:val="00F51348"/>
    <w:rsid w:val="00F518E7"/>
    <w:rsid w:val="00F5399F"/>
    <w:rsid w:val="00F53B95"/>
    <w:rsid w:val="00F54AD1"/>
    <w:rsid w:val="00F55C74"/>
    <w:rsid w:val="00F5632A"/>
    <w:rsid w:val="00F56346"/>
    <w:rsid w:val="00F5791E"/>
    <w:rsid w:val="00F626F2"/>
    <w:rsid w:val="00F63E27"/>
    <w:rsid w:val="00F64C83"/>
    <w:rsid w:val="00F71571"/>
    <w:rsid w:val="00F71B31"/>
    <w:rsid w:val="00F71F15"/>
    <w:rsid w:val="00F729A4"/>
    <w:rsid w:val="00F731C3"/>
    <w:rsid w:val="00F75835"/>
    <w:rsid w:val="00F75AFB"/>
    <w:rsid w:val="00F81B37"/>
    <w:rsid w:val="00F83B79"/>
    <w:rsid w:val="00F87B21"/>
    <w:rsid w:val="00F87D0B"/>
    <w:rsid w:val="00F9161E"/>
    <w:rsid w:val="00F939F6"/>
    <w:rsid w:val="00F95267"/>
    <w:rsid w:val="00F97624"/>
    <w:rsid w:val="00FA4C5C"/>
    <w:rsid w:val="00FA5179"/>
    <w:rsid w:val="00FA658D"/>
    <w:rsid w:val="00FB17DF"/>
    <w:rsid w:val="00FB4880"/>
    <w:rsid w:val="00FB6576"/>
    <w:rsid w:val="00FB72AD"/>
    <w:rsid w:val="00FC5087"/>
    <w:rsid w:val="00FC6BE9"/>
    <w:rsid w:val="00FC77DE"/>
    <w:rsid w:val="00FD019D"/>
    <w:rsid w:val="00FD21EA"/>
    <w:rsid w:val="00FD4E34"/>
    <w:rsid w:val="00FD629B"/>
    <w:rsid w:val="00FD7F16"/>
    <w:rsid w:val="00FE0226"/>
    <w:rsid w:val="00FE228A"/>
    <w:rsid w:val="00FE2E4D"/>
    <w:rsid w:val="00FE4C87"/>
    <w:rsid w:val="00FE5F48"/>
    <w:rsid w:val="00FF01A1"/>
    <w:rsid w:val="00FF1C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9CCA6"/>
  <w15:chartTrackingRefBased/>
  <w15:docId w15:val="{A68A41E7-DED9-48E4-A481-57C04D82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qFormat="1"/>
    <w:lsdException w:name="annotation reference" w:uiPriority="99"/>
    <w:lsdException w:name="Title" w:locked="1" w:qFormat="1"/>
    <w:lsdException w:name="Default Paragraph Font" w:locked="1"/>
    <w:lsdException w:name="Body Text" w:locked="1"/>
    <w:lsdException w:name="Subtitle" w:locked="1" w:qFormat="1"/>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link w:val="Heading2Char"/>
    <w:qFormat/>
    <w:rsid w:val="007424B3"/>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link w:val="Heading3Char"/>
    <w:qFormat/>
    <w:rsid w:val="007424B3"/>
    <w:pPr>
      <w:keepNext/>
      <w:widowControl/>
      <w:numPr>
        <w:ilvl w:val="2"/>
        <w:numId w:val="1"/>
      </w:numPr>
      <w:overflowPunct w:val="0"/>
      <w:autoSpaceDE w:val="0"/>
      <w:jc w:val="both"/>
      <w:textAlignment w:val="baseline"/>
      <w:outlineLvl w:val="2"/>
    </w:pPr>
    <w:rPr>
      <w:rFonts w:eastAsia="Times New Roman"/>
      <w:b/>
      <w:noProof/>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Pr>
      <w:rFonts w:ascii="Cambria" w:hAnsi="Cambria"/>
      <w:b/>
      <w:i/>
      <w:kern w:val="1"/>
      <w:sz w:val="28"/>
    </w:rPr>
  </w:style>
  <w:style w:type="character" w:customStyle="1" w:styleId="Heading3Char">
    <w:name w:val="Heading 3 Char"/>
    <w:link w:val="Heading3"/>
    <w:locked/>
    <w:rPr>
      <w:rFonts w:ascii="Verdana" w:hAnsi="Verdana"/>
      <w:b/>
      <w:noProof/>
      <w:sz w:val="24"/>
    </w:rPr>
  </w:style>
  <w:style w:type="character" w:customStyle="1" w:styleId="FootnoteCharacters">
    <w:name w:val="Footnote Characters"/>
  </w:style>
  <w:style w:type="character" w:styleId="PageNumber">
    <w:name w:val="page number"/>
    <w:basedOn w:val="DefaultParagraphFont"/>
  </w:style>
  <w:style w:type="character" w:customStyle="1" w:styleId="NumberingSymbols">
    <w:name w:val="Numbering Symbols"/>
  </w:style>
  <w:style w:type="character" w:customStyle="1" w:styleId="Bullets">
    <w:name w:val="Bullets"/>
    <w:rPr>
      <w:rFonts w:ascii="StarSymbol" w:hAnsi="StarSymbol"/>
      <w:sz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character" w:customStyle="1" w:styleId="BodyTextChar">
    <w:name w:val="Body Text Char"/>
    <w:link w:val="BodyText"/>
    <w:locked/>
    <w:rPr>
      <w:rFonts w:ascii="Verdana" w:eastAsia="Arial Unicode MS" w:hAnsi="Verdana"/>
      <w:kern w:val="1"/>
      <w:sz w:val="24"/>
      <w:lang w:val="sl-SI" w:eastAsia="x-none"/>
    </w:r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link w:val="HeaderChar"/>
    <w:pPr>
      <w:suppressLineNumbers/>
      <w:tabs>
        <w:tab w:val="center" w:pos="4818"/>
        <w:tab w:val="right" w:pos="9637"/>
      </w:tabs>
    </w:pPr>
  </w:style>
  <w:style w:type="character" w:customStyle="1" w:styleId="HeaderChar">
    <w:name w:val="Header Char"/>
    <w:link w:val="Header"/>
    <w:semiHidden/>
    <w:locked/>
    <w:rPr>
      <w:rFonts w:ascii="Verdana" w:eastAsia="Arial Unicode MS" w:hAnsi="Verdana"/>
      <w:kern w:val="1"/>
      <w:sz w:val="24"/>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locked/>
    <w:rPr>
      <w:rFonts w:ascii="Verdana" w:eastAsia="Arial Unicode MS" w:hAnsi="Verdana"/>
      <w:kern w:val="1"/>
      <w:sz w:val="24"/>
      <w:lang w:val="sl-SI" w:eastAsia="x-none"/>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link w:val="FootnoteTextChar"/>
    <w:pPr>
      <w:suppressLineNumbers/>
      <w:ind w:left="283" w:hanging="283"/>
    </w:pPr>
    <w:rPr>
      <w:szCs w:val="20"/>
    </w:rPr>
  </w:style>
  <w:style w:type="character" w:customStyle="1" w:styleId="FootnoteTextChar">
    <w:name w:val="Footnote Text Char"/>
    <w:link w:val="FootnoteText"/>
    <w:semiHidden/>
    <w:locked/>
    <w:rPr>
      <w:rFonts w:ascii="Verdana" w:eastAsia="Arial Unicode MS" w:hAnsi="Verdana"/>
      <w:kern w:val="1"/>
    </w:rPr>
  </w:style>
  <w:style w:type="paragraph" w:customStyle="1" w:styleId="Index">
    <w:name w:val="Index"/>
    <w:basedOn w:val="Normal"/>
    <w:pPr>
      <w:suppressLineNumbers/>
    </w:pPr>
    <w:rPr>
      <w:rFonts w:cs="Tahoma"/>
    </w:rPr>
  </w:style>
  <w:style w:type="paragraph" w:styleId="BodyText3">
    <w:name w:val="Body Text 3"/>
    <w:basedOn w:val="Normal"/>
    <w:link w:val="BodyText3Char"/>
    <w:rsid w:val="007424B3"/>
    <w:pPr>
      <w:spacing w:after="120"/>
    </w:pPr>
    <w:rPr>
      <w:sz w:val="16"/>
      <w:szCs w:val="16"/>
    </w:rPr>
  </w:style>
  <w:style w:type="character" w:customStyle="1" w:styleId="BodyText3Char">
    <w:name w:val="Body Text 3 Char"/>
    <w:link w:val="BodyText3"/>
    <w:semiHidden/>
    <w:locked/>
    <w:rPr>
      <w:rFonts w:ascii="Verdana" w:eastAsia="Arial Unicode MS" w:hAnsi="Verdana"/>
      <w:kern w:val="1"/>
      <w:sz w:val="16"/>
    </w:rPr>
  </w:style>
  <w:style w:type="paragraph" w:styleId="BodyTextIndent2">
    <w:name w:val="Body Text Indent 2"/>
    <w:basedOn w:val="Normal"/>
    <w:link w:val="BodyTextIndent2Char"/>
    <w:rsid w:val="007424B3"/>
    <w:pPr>
      <w:spacing w:after="120" w:line="480" w:lineRule="auto"/>
      <w:ind w:left="283"/>
    </w:pPr>
  </w:style>
  <w:style w:type="character" w:customStyle="1" w:styleId="BodyTextIndent2Char">
    <w:name w:val="Body Text Indent 2 Char"/>
    <w:link w:val="BodyTextIndent2"/>
    <w:semiHidden/>
    <w:locked/>
    <w:rPr>
      <w:rFonts w:ascii="Verdana" w:eastAsia="Arial Unicode MS" w:hAnsi="Verdana"/>
      <w:kern w:val="1"/>
      <w:sz w:val="24"/>
    </w:rPr>
  </w:style>
  <w:style w:type="paragraph" w:styleId="BalloonText">
    <w:name w:val="Balloon Text"/>
    <w:basedOn w:val="Normal"/>
    <w:link w:val="BalloonTextChar"/>
    <w:semiHidden/>
    <w:rsid w:val="00D30D98"/>
    <w:rPr>
      <w:rFonts w:ascii="Tahoma" w:hAnsi="Tahoma" w:cs="Tahoma"/>
      <w:sz w:val="16"/>
      <w:szCs w:val="16"/>
    </w:rPr>
  </w:style>
  <w:style w:type="character" w:customStyle="1" w:styleId="BalloonTextChar">
    <w:name w:val="Balloon Text Char"/>
    <w:link w:val="BalloonText"/>
    <w:semiHidden/>
    <w:locked/>
    <w:rsid w:val="00D30D98"/>
    <w:rPr>
      <w:rFonts w:ascii="Tahoma" w:eastAsia="Arial Unicode MS" w:hAnsi="Tahoma"/>
      <w:kern w:val="1"/>
      <w:sz w:val="16"/>
      <w:lang w:val="x-none" w:eastAsia="x-none"/>
    </w:rPr>
  </w:style>
  <w:style w:type="character" w:styleId="Hyperlink">
    <w:name w:val="Hyperlink"/>
    <w:rsid w:val="00CA749C"/>
    <w:rPr>
      <w:color w:val="0000FF"/>
      <w:u w:val="single"/>
    </w:rPr>
  </w:style>
  <w:style w:type="paragraph" w:styleId="CommentText">
    <w:name w:val="annotation text"/>
    <w:basedOn w:val="Normal"/>
    <w:link w:val="CommentTextChar"/>
    <w:uiPriority w:val="99"/>
    <w:semiHidden/>
    <w:rsid w:val="00024D54"/>
    <w:pPr>
      <w:widowControl/>
    </w:pPr>
    <w:rPr>
      <w:rFonts w:eastAsia="Times New Roman"/>
      <w:bCs/>
      <w:kern w:val="0"/>
      <w:szCs w:val="20"/>
      <w:lang w:val="en-GB"/>
    </w:rPr>
  </w:style>
  <w:style w:type="character" w:customStyle="1" w:styleId="CommentTextChar">
    <w:name w:val="Comment Text Char"/>
    <w:link w:val="CommentText"/>
    <w:uiPriority w:val="99"/>
    <w:semiHidden/>
    <w:locked/>
    <w:rsid w:val="00024D54"/>
    <w:rPr>
      <w:rFonts w:ascii="Verdana" w:hAnsi="Verdana"/>
      <w:lang w:val="en-GB" w:eastAsia="x-none"/>
    </w:rPr>
  </w:style>
  <w:style w:type="paragraph" w:customStyle="1" w:styleId="NoSpacing1">
    <w:name w:val="No Spacing1"/>
    <w:rsid w:val="008C5909"/>
    <w:rPr>
      <w:rFonts w:ascii="Calibri" w:hAnsi="Calibri"/>
      <w:sz w:val="22"/>
      <w:szCs w:val="22"/>
      <w:lang w:eastAsia="en-US"/>
    </w:rPr>
  </w:style>
  <w:style w:type="table" w:styleId="TableGrid">
    <w:name w:val="Table Grid"/>
    <w:basedOn w:val="TableNormal"/>
    <w:locked/>
    <w:rsid w:val="0039344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link w:val="OdstavekseznamaZnak"/>
    <w:uiPriority w:val="34"/>
    <w:qFormat/>
    <w:rsid w:val="00213AD2"/>
    <w:pPr>
      <w:spacing w:before="60" w:after="60" w:line="264" w:lineRule="auto"/>
      <w:ind w:left="720"/>
      <w:contextualSpacing/>
      <w:jc w:val="both"/>
    </w:pPr>
    <w:rPr>
      <w:rFonts w:ascii="Tahoma" w:hAnsi="Tahoma"/>
      <w:kern w:val="0"/>
      <w:sz w:val="22"/>
    </w:rPr>
  </w:style>
  <w:style w:type="character" w:customStyle="1" w:styleId="OdstavekseznamaZnak">
    <w:name w:val="Odstavek seznama Znak"/>
    <w:link w:val="Odstavekseznama1"/>
    <w:locked/>
    <w:rsid w:val="00213AD2"/>
    <w:rPr>
      <w:rFonts w:ascii="Tahoma" w:eastAsia="Arial Unicode MS" w:hAnsi="Tahoma"/>
      <w:sz w:val="22"/>
      <w:szCs w:val="24"/>
      <w:lang w:val="sl-SI" w:eastAsia="sl-SI" w:bidi="ar-SA"/>
    </w:rPr>
  </w:style>
  <w:style w:type="paragraph" w:customStyle="1" w:styleId="Default">
    <w:name w:val="Default"/>
    <w:uiPriority w:val="99"/>
    <w:rsid w:val="002E26B6"/>
    <w:pPr>
      <w:autoSpaceDE w:val="0"/>
      <w:autoSpaceDN w:val="0"/>
      <w:adjustRightInd w:val="0"/>
    </w:pPr>
    <w:rPr>
      <w:rFonts w:ascii="Tahoma" w:eastAsia="Calibri" w:hAnsi="Tahoma" w:cs="Tahoma"/>
      <w:color w:val="000000"/>
      <w:sz w:val="24"/>
      <w:szCs w:val="24"/>
    </w:rPr>
  </w:style>
  <w:style w:type="character" w:styleId="CommentReference">
    <w:name w:val="annotation reference"/>
    <w:uiPriority w:val="99"/>
    <w:rsid w:val="00185B8B"/>
    <w:rPr>
      <w:sz w:val="16"/>
      <w:szCs w:val="16"/>
    </w:rPr>
  </w:style>
  <w:style w:type="paragraph" w:styleId="CommentSubject">
    <w:name w:val="annotation subject"/>
    <w:basedOn w:val="CommentText"/>
    <w:next w:val="CommentText"/>
    <w:link w:val="CommentSubjectChar"/>
    <w:rsid w:val="00185B8B"/>
    <w:pPr>
      <w:widowControl w:val="0"/>
    </w:pPr>
    <w:rPr>
      <w:rFonts w:eastAsia="Arial Unicode MS"/>
      <w:b/>
      <w:kern w:val="1"/>
      <w:lang w:val="sl-SI"/>
    </w:rPr>
  </w:style>
  <w:style w:type="character" w:customStyle="1" w:styleId="CommentSubjectChar">
    <w:name w:val="Comment Subject Char"/>
    <w:link w:val="CommentSubject"/>
    <w:rsid w:val="00185B8B"/>
    <w:rPr>
      <w:rFonts w:ascii="Verdana" w:eastAsia="Arial Unicode MS" w:hAnsi="Verdana"/>
      <w:b/>
      <w:bCs/>
      <w:kern w:val="1"/>
      <w:lang w:val="en-GB" w:eastAsia="x-none"/>
    </w:rPr>
  </w:style>
  <w:style w:type="paragraph" w:customStyle="1" w:styleId="Standard">
    <w:name w:val="Standard"/>
    <w:qFormat/>
    <w:rsid w:val="00130751"/>
    <w:pPr>
      <w:widowControl w:val="0"/>
      <w:suppressAutoHyphens/>
      <w:autoSpaceDN w:val="0"/>
      <w:textAlignment w:val="baseline"/>
    </w:pPr>
    <w:rPr>
      <w:rFonts w:eastAsia="SimSun" w:cs="Mangal"/>
      <w:kern w:val="3"/>
      <w:sz w:val="24"/>
      <w:szCs w:val="24"/>
      <w:lang w:eastAsia="zh-CN" w:bidi="hi-IN"/>
    </w:rPr>
  </w:style>
  <w:style w:type="paragraph" w:styleId="NormalWeb">
    <w:name w:val="Normal (Web)"/>
    <w:basedOn w:val="Normal"/>
    <w:uiPriority w:val="99"/>
    <w:unhideWhenUsed/>
    <w:rsid w:val="00130751"/>
    <w:pPr>
      <w:widowControl/>
      <w:suppressAutoHyphens w:val="0"/>
      <w:spacing w:before="100" w:beforeAutospacing="1" w:after="100" w:afterAutospacing="1"/>
    </w:pPr>
    <w:rPr>
      <w:rFonts w:ascii="Times New Roman" w:eastAsia="Times New Roman" w:hAnsi="Times New Roman"/>
      <w:kern w:val="0"/>
      <w:sz w:val="24"/>
    </w:rPr>
  </w:style>
  <w:style w:type="character" w:styleId="Strong">
    <w:name w:val="Strong"/>
    <w:uiPriority w:val="22"/>
    <w:qFormat/>
    <w:locked/>
    <w:rsid w:val="00130751"/>
    <w:rPr>
      <w:b/>
      <w:bCs/>
    </w:rPr>
  </w:style>
  <w:style w:type="paragraph" w:styleId="ListParagraph">
    <w:name w:val="List Paragraph"/>
    <w:aliases w:val="Alineje,Odstavek seznama2,Odstavek seznama21,TOC style,lp1,Bullet List,FooterText,Colorful List - Accent 11,Sub bullet,Bulleted Text,za tekst,Označevanje,List Paragraph2,naslov 1,Bullet 1,Bullet Points,Bullet layer,Dot pt"/>
    <w:basedOn w:val="Normal"/>
    <w:link w:val="ListParagraphChar"/>
    <w:uiPriority w:val="34"/>
    <w:qFormat/>
    <w:rsid w:val="00EA66D1"/>
    <w:pPr>
      <w:widowControl/>
      <w:suppressAutoHyphens w:val="0"/>
      <w:ind w:left="720"/>
      <w:contextualSpacing/>
    </w:pPr>
    <w:rPr>
      <w:rFonts w:ascii="Times New Roman" w:eastAsia="Times New Roman" w:hAnsi="Times New Roman"/>
      <w:kern w:val="0"/>
      <w:sz w:val="24"/>
    </w:rPr>
  </w:style>
  <w:style w:type="character" w:customStyle="1" w:styleId="ListParagraphChar">
    <w:name w:val="List Paragraph Char"/>
    <w:aliases w:val="Alineje Char,Odstavek seznama2 Char,Odstavek seznama21 Char,TOC style Char,lp1 Char,Bullet List Char,FooterText Char,Colorful List - Accent 11 Char,Sub bullet Char,Bulleted Text Char,za tekst Char,Označevanje Char,naslov 1 Char"/>
    <w:link w:val="ListParagraph"/>
    <w:uiPriority w:val="34"/>
    <w:qFormat/>
    <w:locked/>
    <w:rsid w:val="00EA66D1"/>
    <w:rPr>
      <w:sz w:val="24"/>
      <w:szCs w:val="24"/>
    </w:rPr>
  </w:style>
  <w:style w:type="paragraph" w:customStyle="1" w:styleId="Brezrazmikov1">
    <w:name w:val="Brez razmikov1"/>
    <w:rsid w:val="00C82C19"/>
    <w:pPr>
      <w:suppressAutoHyphens/>
    </w:pPr>
    <w:rPr>
      <w:rFonts w:ascii="Calibri" w:hAnsi="Calibri" w:cs="Calibri"/>
      <w:sz w:val="22"/>
      <w:szCs w:val="22"/>
      <w:lang w:eastAsia="zh-CN"/>
    </w:rPr>
  </w:style>
  <w:style w:type="paragraph" w:customStyle="1" w:styleId="telobesedila1">
    <w:name w:val="telo besedila 1"/>
    <w:basedOn w:val="Normal"/>
    <w:qFormat/>
    <w:rsid w:val="007E2ED2"/>
    <w:pPr>
      <w:widowControl/>
      <w:suppressAutoHyphens w:val="0"/>
      <w:spacing w:line="260" w:lineRule="atLeast"/>
      <w:contextualSpacing/>
      <w:jc w:val="both"/>
    </w:pPr>
    <w:rPr>
      <w:rFonts w:ascii="Arial" w:eastAsiaTheme="minorHAnsi" w:hAnsi="Arial" w:cs="Arial"/>
      <w:kern w:val="0"/>
      <w:szCs w:val="20"/>
      <w:lang w:eastAsia="en-US"/>
    </w:rPr>
  </w:style>
  <w:style w:type="character" w:customStyle="1" w:styleId="fontstyle01">
    <w:name w:val="fontstyle01"/>
    <w:basedOn w:val="DefaultParagraphFont"/>
    <w:rsid w:val="00711E42"/>
    <w:rPr>
      <w:rFonts w:ascii="Arial" w:hAnsi="Arial" w:cs="Arial" w:hint="default"/>
      <w:b w:val="0"/>
      <w:bCs w:val="0"/>
      <w:i w:val="0"/>
      <w:iCs w:val="0"/>
      <w:color w:val="000000"/>
      <w:sz w:val="20"/>
      <w:szCs w:val="20"/>
    </w:rPr>
  </w:style>
  <w:style w:type="paragraph" w:styleId="BodyText2">
    <w:name w:val="Body Text 2"/>
    <w:basedOn w:val="Normal"/>
    <w:link w:val="BodyText2Char"/>
    <w:rsid w:val="000A00C8"/>
    <w:pPr>
      <w:spacing w:after="120" w:line="480" w:lineRule="auto"/>
    </w:pPr>
  </w:style>
  <w:style w:type="character" w:customStyle="1" w:styleId="BodyText2Char">
    <w:name w:val="Body Text 2 Char"/>
    <w:basedOn w:val="DefaultParagraphFont"/>
    <w:link w:val="BodyText2"/>
    <w:rsid w:val="000A00C8"/>
    <w:rPr>
      <w:rFonts w:ascii="Verdana" w:eastAsia="Arial Unicode MS" w:hAnsi="Verdana"/>
      <w:kern w:val="1"/>
      <w:szCs w:val="24"/>
    </w:rPr>
  </w:style>
  <w:style w:type="paragraph" w:styleId="NoSpacing">
    <w:name w:val="No Spacing"/>
    <w:qFormat/>
    <w:rsid w:val="000A00C8"/>
    <w:rPr>
      <w:rFonts w:ascii="Calibri" w:hAnsi="Calibri"/>
      <w:sz w:val="22"/>
      <w:szCs w:val="22"/>
      <w:lang w:eastAsia="en-US"/>
    </w:rPr>
  </w:style>
  <w:style w:type="character" w:customStyle="1" w:styleId="StrongEmphasis">
    <w:name w:val="Strong Emphasis"/>
    <w:uiPriority w:val="99"/>
    <w:rsid w:val="00231031"/>
    <w:rPr>
      <w:b/>
    </w:rPr>
  </w:style>
  <w:style w:type="character" w:customStyle="1" w:styleId="CommentTextChar1">
    <w:name w:val="Comment Text Char1"/>
    <w:uiPriority w:val="99"/>
    <w:semiHidden/>
    <w:locked/>
    <w:rsid w:val="00496660"/>
    <w:rPr>
      <w:rFonts w:ascii="Verdana" w:hAnsi="Verdana"/>
      <w:lang w:val="en-GB"/>
    </w:rPr>
  </w:style>
  <w:style w:type="paragraph" w:customStyle="1" w:styleId="Navaden">
    <w:name w:val="Navaden"/>
    <w:rsid w:val="009C3E4F"/>
    <w:pPr>
      <w:widowControl w:val="0"/>
      <w:overflowPunct w:val="0"/>
      <w:autoSpaceDE w:val="0"/>
      <w:autoSpaceDN w:val="0"/>
      <w:adjustRightInd w:val="0"/>
      <w:textAlignment w:val="baseline"/>
    </w:pPr>
    <w:rPr>
      <w:lang w:eastAsia="en-US"/>
    </w:rPr>
  </w:style>
  <w:style w:type="paragraph" w:styleId="Revision">
    <w:name w:val="Revision"/>
    <w:hidden/>
    <w:uiPriority w:val="99"/>
    <w:semiHidden/>
    <w:rsid w:val="009C3E4F"/>
    <w:rPr>
      <w:rFonts w:ascii="Verdana" w:eastAsia="Arial Unicode MS" w:hAnsi="Verdana"/>
      <w:kern w:val="1"/>
      <w:szCs w:val="24"/>
    </w:rPr>
  </w:style>
  <w:style w:type="character" w:customStyle="1" w:styleId="ListParagraphChar1">
    <w:name w:val="List Paragraph Char1"/>
    <w:uiPriority w:val="34"/>
    <w:rsid w:val="00E008C8"/>
    <w:rPr>
      <w:rFonts w:ascii="Arial" w:hAnsi="Arial"/>
      <w:sz w:val="22"/>
      <w:szCs w:val="24"/>
      <w:lang w:val="sl-SI" w:eastAsia="sl-SI"/>
    </w:rPr>
  </w:style>
  <w:style w:type="paragraph" w:customStyle="1" w:styleId="Navaden1">
    <w:name w:val="Navaden1"/>
    <w:rsid w:val="00E008C8"/>
    <w:pPr>
      <w:widowControl w:val="0"/>
      <w:overflowPunct w:val="0"/>
      <w:autoSpaceDE w:val="0"/>
      <w:autoSpaceDN w:val="0"/>
      <w:adjustRightInd w:val="0"/>
      <w:textAlignment w:val="baseline"/>
    </w:pPr>
    <w:rPr>
      <w:lang w:eastAsia="en-US"/>
    </w:rPr>
  </w:style>
  <w:style w:type="paragraph" w:customStyle="1" w:styleId="isselectedend">
    <w:name w:val="isselectedend"/>
    <w:basedOn w:val="Normal"/>
    <w:rsid w:val="001D2BA0"/>
    <w:pPr>
      <w:widowControl/>
      <w:suppressAutoHyphens w:val="0"/>
      <w:spacing w:before="100" w:beforeAutospacing="1" w:after="100" w:afterAutospacing="1"/>
    </w:pPr>
    <w:rPr>
      <w:rFonts w:ascii="Times New Roman" w:eastAsia="Times New Roman" w:hAnsi="Times New Roman"/>
      <w:kern w:val="0"/>
      <w:sz w:val="24"/>
    </w:rPr>
  </w:style>
  <w:style w:type="paragraph" w:customStyle="1" w:styleId="pdq2pgselectionanchorcontainer">
    <w:name w:val="pdq2pg_selectionanchorcontainer"/>
    <w:basedOn w:val="Normal"/>
    <w:rsid w:val="00D11B04"/>
    <w:pPr>
      <w:widowControl/>
      <w:suppressAutoHyphens w:val="0"/>
      <w:spacing w:before="100" w:beforeAutospacing="1" w:after="100" w:afterAutospacing="1"/>
    </w:pPr>
    <w:rPr>
      <w:rFonts w:ascii="Times New Roman" w:eastAsia="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18172145">
      <w:bodyDiv w:val="1"/>
      <w:marLeft w:val="0"/>
      <w:marRight w:val="0"/>
      <w:marTop w:val="0"/>
      <w:marBottom w:val="0"/>
      <w:divBdr>
        <w:top w:val="none" w:sz="0" w:space="0" w:color="auto"/>
        <w:left w:val="none" w:sz="0" w:space="0" w:color="auto"/>
        <w:bottom w:val="none" w:sz="0" w:space="0" w:color="auto"/>
        <w:right w:val="none" w:sz="0" w:space="0" w:color="auto"/>
      </w:divBdr>
    </w:div>
    <w:div w:id="432018065">
      <w:bodyDiv w:val="1"/>
      <w:marLeft w:val="0"/>
      <w:marRight w:val="0"/>
      <w:marTop w:val="0"/>
      <w:marBottom w:val="0"/>
      <w:divBdr>
        <w:top w:val="none" w:sz="0" w:space="0" w:color="auto"/>
        <w:left w:val="none" w:sz="0" w:space="0" w:color="auto"/>
        <w:bottom w:val="none" w:sz="0" w:space="0" w:color="auto"/>
        <w:right w:val="none" w:sz="0" w:space="0" w:color="auto"/>
      </w:divBdr>
    </w:div>
    <w:div w:id="535973814">
      <w:bodyDiv w:val="1"/>
      <w:marLeft w:val="0"/>
      <w:marRight w:val="0"/>
      <w:marTop w:val="0"/>
      <w:marBottom w:val="0"/>
      <w:divBdr>
        <w:top w:val="none" w:sz="0" w:space="0" w:color="auto"/>
        <w:left w:val="none" w:sz="0" w:space="0" w:color="auto"/>
        <w:bottom w:val="none" w:sz="0" w:space="0" w:color="auto"/>
        <w:right w:val="none" w:sz="0" w:space="0" w:color="auto"/>
      </w:divBdr>
    </w:div>
    <w:div w:id="562299570">
      <w:bodyDiv w:val="1"/>
      <w:marLeft w:val="0"/>
      <w:marRight w:val="0"/>
      <w:marTop w:val="0"/>
      <w:marBottom w:val="0"/>
      <w:divBdr>
        <w:top w:val="none" w:sz="0" w:space="0" w:color="auto"/>
        <w:left w:val="none" w:sz="0" w:space="0" w:color="auto"/>
        <w:bottom w:val="none" w:sz="0" w:space="0" w:color="auto"/>
        <w:right w:val="none" w:sz="0" w:space="0" w:color="auto"/>
      </w:divBdr>
    </w:div>
    <w:div w:id="691079394">
      <w:bodyDiv w:val="1"/>
      <w:marLeft w:val="240"/>
      <w:marRight w:val="240"/>
      <w:marTop w:val="240"/>
      <w:marBottom w:val="60"/>
      <w:divBdr>
        <w:top w:val="none" w:sz="0" w:space="0" w:color="auto"/>
        <w:left w:val="none" w:sz="0" w:space="0" w:color="auto"/>
        <w:bottom w:val="none" w:sz="0" w:space="0" w:color="auto"/>
        <w:right w:val="none" w:sz="0" w:space="0" w:color="auto"/>
      </w:divBdr>
      <w:divsChild>
        <w:div w:id="276446166">
          <w:marLeft w:val="0"/>
          <w:marRight w:val="0"/>
          <w:marTop w:val="0"/>
          <w:marBottom w:val="0"/>
          <w:divBdr>
            <w:top w:val="none" w:sz="0" w:space="0" w:color="auto"/>
            <w:left w:val="none" w:sz="0" w:space="0" w:color="auto"/>
            <w:bottom w:val="single" w:sz="6" w:space="9" w:color="C8C8C8"/>
            <w:right w:val="none" w:sz="0" w:space="0" w:color="auto"/>
          </w:divBdr>
          <w:divsChild>
            <w:div w:id="316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91481">
      <w:bodyDiv w:val="1"/>
      <w:marLeft w:val="0"/>
      <w:marRight w:val="0"/>
      <w:marTop w:val="0"/>
      <w:marBottom w:val="0"/>
      <w:divBdr>
        <w:top w:val="none" w:sz="0" w:space="0" w:color="auto"/>
        <w:left w:val="none" w:sz="0" w:space="0" w:color="auto"/>
        <w:bottom w:val="none" w:sz="0" w:space="0" w:color="auto"/>
        <w:right w:val="none" w:sz="0" w:space="0" w:color="auto"/>
      </w:divBdr>
    </w:div>
    <w:div w:id="1010836728">
      <w:bodyDiv w:val="1"/>
      <w:marLeft w:val="0"/>
      <w:marRight w:val="0"/>
      <w:marTop w:val="0"/>
      <w:marBottom w:val="0"/>
      <w:divBdr>
        <w:top w:val="none" w:sz="0" w:space="0" w:color="auto"/>
        <w:left w:val="none" w:sz="0" w:space="0" w:color="auto"/>
        <w:bottom w:val="none" w:sz="0" w:space="0" w:color="auto"/>
        <w:right w:val="none" w:sz="0" w:space="0" w:color="auto"/>
      </w:divBdr>
      <w:divsChild>
        <w:div w:id="331690903">
          <w:marLeft w:val="0"/>
          <w:marRight w:val="0"/>
          <w:marTop w:val="0"/>
          <w:marBottom w:val="0"/>
          <w:divBdr>
            <w:top w:val="none" w:sz="0" w:space="0" w:color="auto"/>
            <w:left w:val="none" w:sz="0" w:space="0" w:color="auto"/>
            <w:bottom w:val="none" w:sz="0" w:space="0" w:color="auto"/>
            <w:right w:val="none" w:sz="0" w:space="0" w:color="auto"/>
          </w:divBdr>
        </w:div>
      </w:divsChild>
    </w:div>
    <w:div w:id="1274434351">
      <w:bodyDiv w:val="1"/>
      <w:marLeft w:val="0"/>
      <w:marRight w:val="0"/>
      <w:marTop w:val="0"/>
      <w:marBottom w:val="0"/>
      <w:divBdr>
        <w:top w:val="none" w:sz="0" w:space="0" w:color="auto"/>
        <w:left w:val="none" w:sz="0" w:space="0" w:color="auto"/>
        <w:bottom w:val="none" w:sz="0" w:space="0" w:color="auto"/>
        <w:right w:val="none" w:sz="0" w:space="0" w:color="auto"/>
      </w:divBdr>
    </w:div>
    <w:div w:id="1573613019">
      <w:bodyDiv w:val="1"/>
      <w:marLeft w:val="0"/>
      <w:marRight w:val="0"/>
      <w:marTop w:val="0"/>
      <w:marBottom w:val="0"/>
      <w:divBdr>
        <w:top w:val="none" w:sz="0" w:space="0" w:color="auto"/>
        <w:left w:val="none" w:sz="0" w:space="0" w:color="auto"/>
        <w:bottom w:val="none" w:sz="0" w:space="0" w:color="auto"/>
        <w:right w:val="none" w:sz="0" w:space="0" w:color="auto"/>
      </w:divBdr>
    </w:div>
    <w:div w:id="1628386806">
      <w:bodyDiv w:val="1"/>
      <w:marLeft w:val="0"/>
      <w:marRight w:val="0"/>
      <w:marTop w:val="0"/>
      <w:marBottom w:val="0"/>
      <w:divBdr>
        <w:top w:val="none" w:sz="0" w:space="0" w:color="auto"/>
        <w:left w:val="none" w:sz="0" w:space="0" w:color="auto"/>
        <w:bottom w:val="none" w:sz="0" w:space="0" w:color="auto"/>
        <w:right w:val="none" w:sz="0" w:space="0" w:color="auto"/>
      </w:divBdr>
    </w:div>
    <w:div w:id="1631863445">
      <w:bodyDiv w:val="1"/>
      <w:marLeft w:val="0"/>
      <w:marRight w:val="0"/>
      <w:marTop w:val="0"/>
      <w:marBottom w:val="0"/>
      <w:divBdr>
        <w:top w:val="none" w:sz="0" w:space="0" w:color="auto"/>
        <w:left w:val="none" w:sz="0" w:space="0" w:color="auto"/>
        <w:bottom w:val="none" w:sz="0" w:space="0" w:color="auto"/>
        <w:right w:val="none" w:sz="0" w:space="0" w:color="auto"/>
      </w:divBdr>
    </w:div>
    <w:div w:id="165768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2C97F-EE3B-4FF3-8034-119A5FF9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2584</Words>
  <Characters>14732</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Praetor d.o.o.</Company>
  <LinksUpToDate>false</LinksUpToDate>
  <CharactersWithSpaces>17282</CharactersWithSpaces>
  <SharedDoc>false</SharedDoc>
  <HLinks>
    <vt:vector size="6" baseType="variant">
      <vt:variant>
        <vt:i4>5308477</vt:i4>
      </vt:variant>
      <vt:variant>
        <vt:i4>0</vt:i4>
      </vt:variant>
      <vt:variant>
        <vt:i4>0</vt:i4>
      </vt:variant>
      <vt:variant>
        <vt:i4>5</vt:i4>
      </vt:variant>
      <vt:variant>
        <vt:lpwstr>mailto:bosko.simeunovic@nijz.si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Blaž</dc:creator>
  <cp:keywords/>
  <cp:lastModifiedBy>TPodobnik</cp:lastModifiedBy>
  <cp:revision>111</cp:revision>
  <cp:lastPrinted>2022-01-10T10:32:00Z</cp:lastPrinted>
  <dcterms:created xsi:type="dcterms:W3CDTF">2026-06-19T09:47:00Z</dcterms:created>
  <dcterms:modified xsi:type="dcterms:W3CDTF">2026-07-21T07:25:00Z</dcterms:modified>
</cp:coreProperties>
</file>